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F09E49F" w14:textId="77777777" w:rsidTr="004F2927">
        <w:trPr>
          <w:trHeight w:val="1268"/>
        </w:trPr>
        <w:tc>
          <w:tcPr>
            <w:tcW w:w="1668" w:type="dxa"/>
          </w:tcPr>
          <w:p w14:paraId="7BEC861D" w14:textId="77777777" w:rsidR="004702FB" w:rsidRPr="006F1DA5" w:rsidRDefault="004702FB" w:rsidP="004702FB">
            <w:pPr>
              <w:pStyle w:val="Header"/>
              <w:rPr>
                <w:rFonts w:ascii="Arial" w:hAnsi="Arial" w:cs="Arial"/>
                <w:b/>
                <w:color w:val="000000" w:themeColor="text1"/>
              </w:rPr>
            </w:pPr>
          </w:p>
        </w:tc>
        <w:tc>
          <w:tcPr>
            <w:tcW w:w="3361" w:type="dxa"/>
          </w:tcPr>
          <w:p w14:paraId="3BE212A7" w14:textId="77777777" w:rsidR="004702FB" w:rsidRPr="006F1DA5" w:rsidRDefault="004702FB" w:rsidP="004702FB">
            <w:pPr>
              <w:pStyle w:val="Header"/>
              <w:rPr>
                <w:rFonts w:ascii="Arial" w:hAnsi="Arial" w:cs="Arial"/>
                <w:b/>
                <w:color w:val="000000" w:themeColor="text1"/>
              </w:rPr>
            </w:pPr>
          </w:p>
        </w:tc>
        <w:tc>
          <w:tcPr>
            <w:tcW w:w="4209" w:type="dxa"/>
          </w:tcPr>
          <w:p w14:paraId="6AF25DEB" w14:textId="77777777" w:rsidR="004702FB" w:rsidRPr="006F1DA5" w:rsidRDefault="004702FB" w:rsidP="004702FB">
            <w:pPr>
              <w:pStyle w:val="Header"/>
              <w:rPr>
                <w:rFonts w:ascii="Arial" w:hAnsi="Arial" w:cs="Arial"/>
                <w:b/>
                <w:color w:val="000000" w:themeColor="text1"/>
              </w:rPr>
            </w:pPr>
          </w:p>
        </w:tc>
      </w:tr>
    </w:tbl>
    <w:p w14:paraId="036D208D" w14:textId="77777777" w:rsidR="00BB72C7" w:rsidRPr="00590863" w:rsidRDefault="004F33B6" w:rsidP="00BB72C7">
      <w:pPr>
        <w:spacing w:after="0"/>
        <w:jc w:val="right"/>
        <w:rPr>
          <w:rFonts w:ascii="Arial" w:hAnsi="Arial" w:cs="Arial"/>
          <w:sz w:val="18"/>
          <w:szCs w:val="18"/>
        </w:rPr>
      </w:pPr>
      <w:r w:rsidRPr="00590863">
        <w:rPr>
          <w:rFonts w:ascii="Arial" w:hAnsi="Arial" w:cs="Arial"/>
          <w:sz w:val="18"/>
          <w:szCs w:val="18"/>
        </w:rPr>
        <w:t>Obrazec št: 1</w:t>
      </w:r>
    </w:p>
    <w:p w14:paraId="0C866378" w14:textId="77777777" w:rsidR="00BB72C7" w:rsidRPr="00252358" w:rsidRDefault="00BB72C7" w:rsidP="00BB72C7">
      <w:bookmarkStart w:id="0" w:name="_GoBack"/>
      <w:bookmarkEnd w:id="0"/>
    </w:p>
    <w:p w14:paraId="1AA2A672" w14:textId="77777777" w:rsidR="00BB72C7" w:rsidRDefault="004F33B6" w:rsidP="00BB72C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CD83190" w14:textId="77777777" w:rsidR="00BB72C7" w:rsidRDefault="00BB72C7" w:rsidP="00BB72C7">
      <w:pPr>
        <w:spacing w:after="120"/>
        <w:rPr>
          <w:rFonts w:ascii="Arial" w:hAnsi="Arial" w:cs="Arial"/>
        </w:rPr>
      </w:pPr>
    </w:p>
    <w:p w14:paraId="3CF24C76" w14:textId="3D4A9F0C" w:rsidR="00213F8E" w:rsidRDefault="004F33B6">
      <w:pPr>
        <w:spacing w:before="225" w:after="225" w:line="240" w:lineRule="auto"/>
        <w:jc w:val="both"/>
      </w:pPr>
      <w:r>
        <w:rPr>
          <w:rFonts w:ascii="Arial" w:hAnsi="Arial" w:cs="Arial"/>
          <w:color w:val="000000"/>
          <w:sz w:val="18"/>
          <w:szCs w:val="18"/>
        </w:rPr>
        <w:t>Na osnovi povabila za naročilo »</w:t>
      </w:r>
      <w:r w:rsidR="00D87D3F" w:rsidRPr="00D87D3F">
        <w:rPr>
          <w:rFonts w:ascii="Arial" w:hAnsi="Arial" w:cs="Arial"/>
          <w:b/>
          <w:bCs/>
          <w:color w:val="000000"/>
          <w:sz w:val="18"/>
          <w:szCs w:val="18"/>
        </w:rPr>
        <w:t>Dobava gasilskega vozila za posredovanje ob nesrečah z nevarnimi snovmi za potrebe Centra za zaščito in reševanje Domžale</w:t>
      </w:r>
      <w:r>
        <w:rPr>
          <w:rFonts w:ascii="Arial" w:hAnsi="Arial" w:cs="Arial"/>
          <w:color w:val="000000"/>
          <w:sz w:val="18"/>
          <w:szCs w:val="18"/>
        </w:rPr>
        <w:t>« dajemo ponudbo, kot sledi:</w:t>
      </w:r>
    </w:p>
    <w:p w14:paraId="366C1B1E" w14:textId="77777777" w:rsidR="00213F8E" w:rsidRDefault="004F33B6">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213F8E" w14:paraId="79FE414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5915FA" w14:textId="77777777" w:rsidR="00213F8E" w:rsidRDefault="004F33B6" w:rsidP="00B53288">
            <w:pPr>
              <w:spacing w:after="0"/>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AD0DFC" w14:textId="77777777" w:rsidR="00213F8E" w:rsidRDefault="004F33B6" w:rsidP="00B53288">
            <w:pPr>
              <w:spacing w:after="0"/>
            </w:pPr>
            <w:r>
              <w:rPr>
                <w:rFonts w:ascii="Arial" w:hAnsi="Arial" w:cs="Arial"/>
                <w:color w:val="000000"/>
                <w:position w:val="-2"/>
                <w:sz w:val="18"/>
                <w:szCs w:val="18"/>
              </w:rPr>
              <w:t> </w:t>
            </w:r>
          </w:p>
        </w:tc>
      </w:tr>
      <w:tr w:rsidR="00213F8E" w14:paraId="212AEA5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1A4A1C" w14:textId="77777777" w:rsidR="00213F8E" w:rsidRDefault="004F33B6" w:rsidP="00B53288">
            <w:pPr>
              <w:spacing w:after="0"/>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99D270" w14:textId="77777777" w:rsidR="00213F8E" w:rsidRDefault="004F33B6" w:rsidP="00B53288">
            <w:pPr>
              <w:spacing w:after="0"/>
            </w:pPr>
            <w:r>
              <w:rPr>
                <w:rFonts w:ascii="Arial" w:hAnsi="Arial" w:cs="Arial"/>
                <w:color w:val="000000"/>
                <w:position w:val="-2"/>
                <w:sz w:val="18"/>
                <w:szCs w:val="18"/>
              </w:rPr>
              <w:t> </w:t>
            </w:r>
          </w:p>
        </w:tc>
      </w:tr>
    </w:tbl>
    <w:p w14:paraId="066D6C78" w14:textId="77777777" w:rsidR="00213F8E" w:rsidRDefault="004F33B6">
      <w:pPr>
        <w:spacing w:before="225" w:after="225" w:line="240" w:lineRule="auto"/>
        <w:jc w:val="both"/>
      </w:pPr>
      <w:r>
        <w:rPr>
          <w:rFonts w:ascii="Arial" w:hAnsi="Arial" w:cs="Arial"/>
          <w:color w:val="000000"/>
          <w:sz w:val="18"/>
          <w:szCs w:val="18"/>
        </w:rPr>
        <w:t>Ponudbo oddajamo (ustrezno označite):</w:t>
      </w:r>
    </w:p>
    <w:p w14:paraId="2EE6EF0B" w14:textId="77777777" w:rsidR="00213F8E" w:rsidRDefault="004F33B6">
      <w:pPr>
        <w:spacing w:before="225" w:after="225" w:line="240" w:lineRule="auto"/>
        <w:jc w:val="both"/>
      </w:pPr>
      <w:r>
        <w:fldChar w:fldCharType="begin">
          <w:ffData>
            <w:name w:val="cbox15c66794d321ed"/>
            <w:enabled/>
            <w:calcOnExit w:val="0"/>
            <w:checkBox>
              <w:sizeAuto/>
              <w:default w:val="0"/>
            </w:checkBox>
          </w:ffData>
        </w:fldChar>
      </w:r>
      <w:bookmarkStart w:id="1" w:name="cbox15c66794d321ed"/>
      <w:r>
        <w:instrText xml:space="preserve"> FORMCHECKBOX </w:instrText>
      </w:r>
      <w:r w:rsidR="0004607F">
        <w:fldChar w:fldCharType="separate"/>
      </w:r>
      <w:r>
        <w:fldChar w:fldCharType="end"/>
      </w:r>
      <w:bookmarkEnd w:id="1"/>
      <w:r>
        <w:rPr>
          <w:rFonts w:ascii="Arial" w:hAnsi="Arial" w:cs="Arial"/>
          <w:color w:val="000000"/>
          <w:sz w:val="18"/>
          <w:szCs w:val="18"/>
        </w:rPr>
        <w:t> samostojno</w:t>
      </w:r>
    </w:p>
    <w:p w14:paraId="6C6D3C5B" w14:textId="77777777" w:rsidR="00213F8E" w:rsidRDefault="004F33B6">
      <w:pPr>
        <w:spacing w:before="225" w:after="225" w:line="240" w:lineRule="auto"/>
        <w:jc w:val="both"/>
      </w:pPr>
      <w:r>
        <w:fldChar w:fldCharType="begin">
          <w:ffData>
            <w:name w:val="cbox15c66794d3250c"/>
            <w:enabled/>
            <w:calcOnExit w:val="0"/>
            <w:checkBox>
              <w:sizeAuto/>
              <w:default w:val="0"/>
            </w:checkBox>
          </w:ffData>
        </w:fldChar>
      </w:r>
      <w:bookmarkStart w:id="2" w:name="cbox15c66794d3250c"/>
      <w:r>
        <w:instrText xml:space="preserve"> FORMCHECKBOX </w:instrText>
      </w:r>
      <w:r w:rsidR="0004607F">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35B15436" w14:textId="77777777" w:rsidR="00213F8E" w:rsidRDefault="004F33B6">
      <w:pPr>
        <w:spacing w:before="225" w:after="225" w:line="240" w:lineRule="auto"/>
        <w:jc w:val="both"/>
      </w:pPr>
      <w:r>
        <w:fldChar w:fldCharType="begin">
          <w:ffData>
            <w:name w:val="cbox15c66794d32814"/>
            <w:enabled/>
            <w:calcOnExit w:val="0"/>
            <w:checkBox>
              <w:sizeAuto/>
              <w:default w:val="0"/>
            </w:checkBox>
          </w:ffData>
        </w:fldChar>
      </w:r>
      <w:bookmarkStart w:id="3" w:name="cbox15c66794d32814"/>
      <w:r>
        <w:instrText xml:space="preserve"> FORMCHECKBOX </w:instrText>
      </w:r>
      <w:r w:rsidR="0004607F">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6EF87DD8" w14:textId="77777777" w:rsidR="00213F8E" w:rsidRDefault="004F33B6">
      <w:pPr>
        <w:spacing w:before="225" w:after="225" w:line="240" w:lineRule="auto"/>
        <w:jc w:val="both"/>
      </w:pPr>
      <w:r>
        <w:fldChar w:fldCharType="begin">
          <w:ffData>
            <w:name w:val="cbox15c66794d32b21"/>
            <w:enabled/>
            <w:calcOnExit w:val="0"/>
            <w:checkBox>
              <w:sizeAuto/>
              <w:default w:val="0"/>
            </w:checkBox>
          </w:ffData>
        </w:fldChar>
      </w:r>
      <w:bookmarkStart w:id="4" w:name="cbox15c66794d32b21"/>
      <w:r>
        <w:instrText xml:space="preserve"> FORMCHECKBOX </w:instrText>
      </w:r>
      <w:r w:rsidR="0004607F">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4E00CCB1" w14:textId="77777777" w:rsidR="00213F8E" w:rsidRDefault="004F33B6">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W w:w="5063" w:type="pct"/>
        <w:tblInd w:w="-6" w:type="dxa"/>
        <w:tblLook w:val="04A0" w:firstRow="1" w:lastRow="0" w:firstColumn="1" w:lastColumn="0" w:noHBand="0" w:noVBand="1"/>
      </w:tblPr>
      <w:tblGrid>
        <w:gridCol w:w="4423"/>
        <w:gridCol w:w="2187"/>
        <w:gridCol w:w="707"/>
        <w:gridCol w:w="1855"/>
      </w:tblGrid>
      <w:tr w:rsidR="00C13173" w14:paraId="09A450B6" w14:textId="77777777" w:rsidTr="00C13173">
        <w:tc>
          <w:tcPr>
            <w:tcW w:w="2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B97AA5" w14:textId="77777777" w:rsidR="00C13173" w:rsidRDefault="00C13173" w:rsidP="00A75434">
            <w:pPr>
              <w:spacing w:after="0"/>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A2C556" w14:textId="77777777" w:rsidR="00C13173" w:rsidRDefault="00C13173" w:rsidP="00A75434">
            <w:pPr>
              <w:spacing w:after="0"/>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795353" w14:textId="77777777" w:rsidR="00C13173" w:rsidRDefault="00C13173" w:rsidP="00A75434">
            <w:pPr>
              <w:spacing w:after="0"/>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D7E843F" w14:textId="77777777" w:rsidR="00C13173" w:rsidRDefault="00C13173" w:rsidP="00A75434">
            <w:pPr>
              <w:spacing w:after="0"/>
              <w:jc w:val="center"/>
            </w:pPr>
            <w:r>
              <w:rPr>
                <w:rFonts w:ascii="Arial" w:hAnsi="Arial" w:cs="Arial"/>
                <w:b/>
                <w:bCs/>
                <w:color w:val="000000"/>
                <w:position w:val="-2"/>
                <w:sz w:val="18"/>
                <w:szCs w:val="18"/>
                <w:shd w:val="clear" w:color="auto" w:fill="D1D1D1"/>
              </w:rPr>
              <w:t>Vrednost z DDV</w:t>
            </w:r>
          </w:p>
        </w:tc>
      </w:tr>
      <w:tr w:rsidR="00C13173" w14:paraId="130EA283" w14:textId="77777777" w:rsidTr="00C13173">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B91833" w14:textId="461C76DB" w:rsidR="00C13173" w:rsidRDefault="00A75434" w:rsidP="00A75434">
            <w:pPr>
              <w:spacing w:after="0"/>
              <w:jc w:val="center"/>
            </w:pPr>
            <w:r w:rsidRPr="00A75434">
              <w:rPr>
                <w:rFonts w:ascii="Arial" w:hAnsi="Arial" w:cs="Arial"/>
                <w:color w:val="000000"/>
                <w:position w:val="-2"/>
                <w:sz w:val="18"/>
                <w:szCs w:val="18"/>
              </w:rPr>
              <w:t>Dobava gasilskega vozila za posredovanje ob nesrečah z nevarnimi snovmi za potrebe Centra za zaščito in reševanje Domžale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E264AB" w14:textId="77777777" w:rsidR="00C13173" w:rsidRDefault="00C13173" w:rsidP="00A75434">
            <w:pPr>
              <w:spacing w:after="0"/>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3CF5F8" w14:textId="77777777" w:rsidR="00C13173" w:rsidRDefault="00C13173" w:rsidP="00A75434">
            <w:pPr>
              <w:spacing w:after="0"/>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B5230D" w14:textId="77777777" w:rsidR="00C13173" w:rsidRDefault="00C13173" w:rsidP="00A75434">
            <w:pPr>
              <w:spacing w:after="0"/>
              <w:jc w:val="center"/>
            </w:pPr>
          </w:p>
        </w:tc>
      </w:tr>
    </w:tbl>
    <w:p w14:paraId="44964956" w14:textId="77777777" w:rsidR="00213F8E" w:rsidRDefault="004F33B6">
      <w:pPr>
        <w:spacing w:after="0" w:line="240" w:lineRule="auto"/>
      </w:pPr>
      <w:r>
        <w:rPr>
          <w:rFonts w:ascii="Arial" w:hAnsi="Arial" w:cs="Arial"/>
          <w:color w:val="000000"/>
          <w:sz w:val="18"/>
          <w:szCs w:val="18"/>
        </w:rPr>
        <w:t xml:space="preserve">   </w:t>
      </w:r>
    </w:p>
    <w:p w14:paraId="54882E86" w14:textId="77777777" w:rsidR="00C13173" w:rsidRDefault="00C13173" w:rsidP="00C13173">
      <w:pPr>
        <w:spacing w:before="225" w:after="225" w:line="240" w:lineRule="auto"/>
        <w:jc w:val="both"/>
        <w:rPr>
          <w:rFonts w:ascii="Arial" w:hAnsi="Arial" w:cs="Arial"/>
          <w:b/>
          <w:bCs/>
          <w:color w:val="000000"/>
          <w:sz w:val="18"/>
          <w:szCs w:val="18"/>
        </w:rPr>
      </w:pPr>
      <w:r w:rsidRPr="00C13173">
        <w:rPr>
          <w:rFonts w:ascii="Arial" w:hAnsi="Arial" w:cs="Arial"/>
          <w:b/>
          <w:color w:val="000000"/>
          <w:sz w:val="18"/>
          <w:szCs w:val="18"/>
        </w:rPr>
        <w:t>I</w:t>
      </w:r>
      <w:r w:rsidRPr="00C13173">
        <w:rPr>
          <w:rFonts w:ascii="Arial" w:hAnsi="Arial" w:cs="Arial"/>
          <w:b/>
          <w:bCs/>
          <w:color w:val="000000"/>
          <w:sz w:val="18"/>
          <w:szCs w:val="18"/>
        </w:rPr>
        <w:t>II</w:t>
      </w:r>
      <w:r>
        <w:rPr>
          <w:rFonts w:ascii="Arial" w:hAnsi="Arial" w:cs="Arial"/>
          <w:b/>
          <w:bCs/>
          <w:color w:val="000000"/>
          <w:sz w:val="18"/>
          <w:szCs w:val="18"/>
        </w:rPr>
        <w:t>. Izkazovanje meril</w:t>
      </w:r>
    </w:p>
    <w:tbl>
      <w:tblPr>
        <w:tblW w:w="5063" w:type="pct"/>
        <w:tblInd w:w="-6" w:type="dxa"/>
        <w:tblLook w:val="04A0" w:firstRow="1" w:lastRow="0" w:firstColumn="1" w:lastColumn="0" w:noHBand="0" w:noVBand="1"/>
      </w:tblPr>
      <w:tblGrid>
        <w:gridCol w:w="4423"/>
        <w:gridCol w:w="4749"/>
      </w:tblGrid>
      <w:tr w:rsidR="00C13173" w14:paraId="06F82918" w14:textId="77777777" w:rsidTr="004C01E7">
        <w:tc>
          <w:tcPr>
            <w:tcW w:w="2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6DB30F" w14:textId="77777777" w:rsidR="00C13173" w:rsidRDefault="00C13173" w:rsidP="004C01E7">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7AFAE7" w14:textId="77777777" w:rsidR="00C13173" w:rsidRPr="00C13173" w:rsidRDefault="00C13173" w:rsidP="00C13173">
            <w:pPr>
              <w:jc w:val="center"/>
              <w:rPr>
                <w:rFonts w:ascii="Arial" w:hAnsi="Arial" w:cs="Arial"/>
                <w:b/>
                <w:sz w:val="18"/>
                <w:szCs w:val="18"/>
              </w:rPr>
            </w:pPr>
            <w:r w:rsidRPr="00C13173">
              <w:rPr>
                <w:rFonts w:ascii="Arial" w:hAnsi="Arial" w:cs="Arial"/>
                <w:b/>
                <w:sz w:val="18"/>
                <w:szCs w:val="18"/>
              </w:rPr>
              <w:t>Ponudnik navede zahtevane informacije</w:t>
            </w:r>
          </w:p>
        </w:tc>
      </w:tr>
      <w:tr w:rsidR="00C13173" w14:paraId="63BEE90C" w14:textId="77777777" w:rsidTr="004C01E7">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D2188" w14:textId="77777777" w:rsidR="00C13173" w:rsidRDefault="00C13173" w:rsidP="004C01E7">
            <w:pPr>
              <w:jc w:val="center"/>
            </w:pPr>
            <w:r>
              <w:rPr>
                <w:rFonts w:ascii="Arial" w:hAnsi="Arial" w:cs="Arial"/>
                <w:color w:val="000000"/>
                <w:position w:val="-2"/>
                <w:sz w:val="18"/>
                <w:szCs w:val="18"/>
              </w:rPr>
              <w:t>Standard kakovosti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C57DE" w14:textId="77777777" w:rsidR="00C13173" w:rsidRPr="00C13173" w:rsidRDefault="00C13173" w:rsidP="00C13173">
            <w:pPr>
              <w:jc w:val="center"/>
              <w:rPr>
                <w:rFonts w:ascii="Arial" w:hAnsi="Arial" w:cs="Arial"/>
                <w:sz w:val="18"/>
                <w:szCs w:val="18"/>
              </w:rPr>
            </w:pPr>
            <w:r w:rsidRPr="00C13173">
              <w:rPr>
                <w:rFonts w:ascii="Arial" w:hAnsi="Arial" w:cs="Arial"/>
                <w:sz w:val="18"/>
                <w:szCs w:val="18"/>
              </w:rPr>
              <w:t>Ponudnik razpolaga z veljavnim standardom:</w:t>
            </w:r>
          </w:p>
          <w:p w14:paraId="3793A40F" w14:textId="77777777" w:rsidR="00C13173" w:rsidRPr="00C13173" w:rsidRDefault="00C13173" w:rsidP="0028587A">
            <w:pPr>
              <w:pStyle w:val="ListParagraph"/>
              <w:numPr>
                <w:ilvl w:val="0"/>
                <w:numId w:val="71"/>
              </w:numPr>
              <w:jc w:val="center"/>
              <w:rPr>
                <w:rFonts w:ascii="Arial" w:hAnsi="Arial" w:cs="Arial"/>
                <w:sz w:val="18"/>
                <w:szCs w:val="18"/>
              </w:rPr>
            </w:pPr>
            <w:r w:rsidRPr="00C13173">
              <w:rPr>
                <w:rFonts w:ascii="Arial" w:hAnsi="Arial" w:cs="Arial"/>
                <w:sz w:val="18"/>
                <w:szCs w:val="18"/>
              </w:rPr>
              <w:t>ISO 14001</w:t>
            </w:r>
          </w:p>
          <w:p w14:paraId="3609A712" w14:textId="77777777" w:rsidR="00C13173" w:rsidRPr="00C13173" w:rsidRDefault="00C13173" w:rsidP="0028587A">
            <w:pPr>
              <w:pStyle w:val="ListParagraph"/>
              <w:numPr>
                <w:ilvl w:val="0"/>
                <w:numId w:val="71"/>
              </w:numPr>
              <w:jc w:val="center"/>
              <w:rPr>
                <w:rFonts w:ascii="Arial" w:hAnsi="Arial" w:cs="Arial"/>
                <w:sz w:val="18"/>
                <w:szCs w:val="18"/>
              </w:rPr>
            </w:pPr>
            <w:r w:rsidRPr="00C13173">
              <w:rPr>
                <w:rFonts w:ascii="Arial" w:hAnsi="Arial" w:cs="Arial"/>
                <w:sz w:val="18"/>
                <w:szCs w:val="18"/>
              </w:rPr>
              <w:t>OHSAS 18001</w:t>
            </w:r>
          </w:p>
          <w:p w14:paraId="2B5B2C4A" w14:textId="77777777" w:rsidR="00C13173" w:rsidRPr="00C13173" w:rsidRDefault="00C13173" w:rsidP="00C13173">
            <w:pPr>
              <w:jc w:val="center"/>
              <w:rPr>
                <w:rFonts w:ascii="Arial" w:hAnsi="Arial" w:cs="Arial"/>
                <w:sz w:val="18"/>
                <w:szCs w:val="18"/>
              </w:rPr>
            </w:pPr>
            <w:r w:rsidRPr="00C13173">
              <w:rPr>
                <w:rFonts w:ascii="Arial" w:hAnsi="Arial" w:cs="Arial"/>
                <w:sz w:val="18"/>
                <w:szCs w:val="18"/>
              </w:rPr>
              <w:t>(Ponudnik obkroži s katerim standardom razpolaga in predloži dokazila)</w:t>
            </w:r>
          </w:p>
        </w:tc>
      </w:tr>
      <w:tr w:rsidR="00C13173" w14:paraId="18B80948" w14:textId="77777777" w:rsidTr="004C01E7">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FF6D38" w14:textId="0754F711" w:rsidR="00C13173" w:rsidRDefault="00D36E54" w:rsidP="00C13173">
            <w:pPr>
              <w:jc w:val="center"/>
              <w:rPr>
                <w:rFonts w:ascii="Arial" w:hAnsi="Arial" w:cs="Arial"/>
                <w:color w:val="000000"/>
                <w:position w:val="-2"/>
                <w:sz w:val="18"/>
                <w:szCs w:val="18"/>
              </w:rPr>
            </w:pPr>
            <w:r>
              <w:rPr>
                <w:rFonts w:ascii="Arial" w:hAnsi="Arial" w:cs="Arial"/>
                <w:color w:val="000000"/>
                <w:position w:val="-2"/>
                <w:sz w:val="18"/>
                <w:szCs w:val="18"/>
              </w:rPr>
              <w:t>Podaljšanje garancijskega roka za nadgradnjo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F1B04" w14:textId="77777777" w:rsidR="00D36E54" w:rsidRDefault="00D36E54" w:rsidP="00D36E54">
            <w:pPr>
              <w:jc w:val="center"/>
              <w:rPr>
                <w:rFonts w:ascii="Arial" w:hAnsi="Arial" w:cs="Arial"/>
                <w:color w:val="000000"/>
                <w:position w:val="-2"/>
                <w:sz w:val="18"/>
                <w:szCs w:val="18"/>
              </w:rPr>
            </w:pPr>
            <w:r>
              <w:rPr>
                <w:rFonts w:ascii="Arial" w:hAnsi="Arial" w:cs="Arial"/>
                <w:color w:val="000000"/>
                <w:position w:val="-2"/>
                <w:sz w:val="18"/>
                <w:szCs w:val="18"/>
              </w:rPr>
              <w:t>Ponudnik nudi za izvedeno nadgradnjo podaljšan garancijski rok: DA / NE</w:t>
            </w:r>
          </w:p>
          <w:p w14:paraId="7F3C2ECF" w14:textId="77777777" w:rsidR="00D36E54" w:rsidRDefault="00D36E54" w:rsidP="00D36E54">
            <w:pPr>
              <w:jc w:val="center"/>
              <w:rPr>
                <w:rFonts w:ascii="Arial" w:hAnsi="Arial" w:cs="Arial"/>
                <w:color w:val="000000"/>
                <w:position w:val="-2"/>
                <w:sz w:val="18"/>
                <w:szCs w:val="18"/>
              </w:rPr>
            </w:pPr>
          </w:p>
          <w:p w14:paraId="3B0DBA7C" w14:textId="01D2F866" w:rsidR="00C13173" w:rsidRDefault="00D36E54" w:rsidP="00D36E54">
            <w:pPr>
              <w:jc w:val="center"/>
              <w:rPr>
                <w:rFonts w:ascii="Arial" w:hAnsi="Arial" w:cs="Arial"/>
                <w:color w:val="000000"/>
                <w:position w:val="-2"/>
                <w:sz w:val="18"/>
                <w:szCs w:val="18"/>
              </w:rPr>
            </w:pPr>
            <w:r>
              <w:rPr>
                <w:rFonts w:ascii="Arial" w:hAnsi="Arial" w:cs="Arial"/>
                <w:color w:val="000000"/>
                <w:position w:val="-2"/>
                <w:sz w:val="18"/>
                <w:szCs w:val="18"/>
              </w:rPr>
              <w:t xml:space="preserve">Število mesecev: _ _ _ _ _ _ _ _ (navede se samo </w:t>
            </w:r>
            <w:r w:rsidR="00D35F20">
              <w:rPr>
                <w:rFonts w:ascii="Arial" w:hAnsi="Arial" w:cs="Arial"/>
                <w:color w:val="000000"/>
                <w:position w:val="-2"/>
                <w:sz w:val="18"/>
                <w:szCs w:val="18"/>
              </w:rPr>
              <w:t>število mesecev podaljšanja, torej nad osnovnih 24</w:t>
            </w:r>
            <w:r>
              <w:rPr>
                <w:rFonts w:ascii="Arial" w:hAnsi="Arial" w:cs="Arial"/>
                <w:color w:val="000000"/>
                <w:position w:val="-2"/>
                <w:sz w:val="18"/>
                <w:szCs w:val="18"/>
              </w:rPr>
              <w:t>)</w:t>
            </w:r>
          </w:p>
        </w:tc>
      </w:tr>
      <w:tr w:rsidR="00D35F20" w14:paraId="35CC4B9B" w14:textId="77777777" w:rsidTr="004C01E7">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C3AFE" w14:textId="560523E6" w:rsidR="00D35F20" w:rsidRDefault="00D35F20" w:rsidP="00C13173">
            <w:pPr>
              <w:jc w:val="center"/>
              <w:rPr>
                <w:rFonts w:ascii="Arial" w:hAnsi="Arial" w:cs="Arial"/>
                <w:color w:val="000000"/>
                <w:position w:val="-2"/>
                <w:sz w:val="18"/>
                <w:szCs w:val="18"/>
              </w:rPr>
            </w:pPr>
            <w:r>
              <w:rPr>
                <w:rFonts w:ascii="Arial" w:hAnsi="Arial" w:cs="Arial"/>
                <w:color w:val="000000"/>
                <w:position w:val="-2"/>
                <w:sz w:val="18"/>
                <w:szCs w:val="18"/>
              </w:rPr>
              <w:lastRenderedPageBreak/>
              <w:t>Ponudnik ponuja in bo v primeru izbora dobavil vgrajen pomnilnik v uporabniškem zaslonu, ki omogoča pomnenje vsaj zadnji petdeset (50) funkcij, ki so se izvedle pri upravljanju vozila (zagon motorja, prižig modrih luči, prižig generatorja itn..)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0569C" w14:textId="4058E133" w:rsidR="00D35F20" w:rsidRPr="00D35F20" w:rsidRDefault="00D35F20" w:rsidP="00D35F20">
            <w:pPr>
              <w:jc w:val="center"/>
              <w:rPr>
                <w:rFonts w:ascii="Arial" w:hAnsi="Arial" w:cs="Arial"/>
                <w:sz w:val="18"/>
                <w:szCs w:val="18"/>
              </w:rPr>
            </w:pPr>
            <w:r w:rsidRPr="00D35F20">
              <w:rPr>
                <w:rFonts w:ascii="Arial" w:hAnsi="Arial" w:cs="Arial"/>
                <w:sz w:val="18"/>
                <w:szCs w:val="18"/>
              </w:rPr>
              <w:t>DA / NE</w:t>
            </w:r>
          </w:p>
          <w:p w14:paraId="3C2014D7" w14:textId="6AEC51CB" w:rsidR="00D35F20" w:rsidRDefault="00D35F20" w:rsidP="00D35F20">
            <w:pPr>
              <w:jc w:val="center"/>
              <w:rPr>
                <w:rFonts w:ascii="Arial" w:hAnsi="Arial" w:cs="Arial"/>
                <w:color w:val="000000"/>
                <w:position w:val="-2"/>
                <w:sz w:val="18"/>
                <w:szCs w:val="18"/>
              </w:rPr>
            </w:pPr>
            <w:r w:rsidRPr="00C13173">
              <w:rPr>
                <w:rFonts w:ascii="Arial" w:hAnsi="Arial" w:cs="Arial"/>
                <w:sz w:val="18"/>
                <w:szCs w:val="18"/>
              </w:rPr>
              <w:t>(Ponudnik obkroži in predloži dokazila)</w:t>
            </w:r>
          </w:p>
        </w:tc>
      </w:tr>
      <w:tr w:rsidR="00D35F20" w14:paraId="498B1CA9" w14:textId="77777777" w:rsidTr="004C01E7">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A3B9D" w14:textId="6A6E535D" w:rsidR="00D35F20" w:rsidRDefault="00D35F20" w:rsidP="00C13173">
            <w:pPr>
              <w:jc w:val="center"/>
              <w:rPr>
                <w:rFonts w:ascii="Arial" w:hAnsi="Arial" w:cs="Arial"/>
                <w:color w:val="000000"/>
                <w:position w:val="-2"/>
                <w:sz w:val="18"/>
                <w:szCs w:val="18"/>
              </w:rPr>
            </w:pPr>
            <w:r>
              <w:rPr>
                <w:rFonts w:ascii="Arial" w:hAnsi="Arial" w:cs="Arial"/>
                <w:color w:val="000000"/>
                <w:position w:val="-2"/>
                <w:sz w:val="18"/>
                <w:szCs w:val="18"/>
              </w:rPr>
              <w:t>Ponudnik ponuja in bo v primeru izbora dobavil uporabniški zaslon, pri katerem bo omogočeno upravljanje  električnega agregata, razsvetljave okolice, opozorilne table ter izklop modrih luči in zvočnih signalov s pritiskom na eno tipko v kabini.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F43E9" w14:textId="77777777" w:rsidR="00D35F20" w:rsidRPr="00D35F20" w:rsidRDefault="00D35F20" w:rsidP="00D35F20">
            <w:pPr>
              <w:jc w:val="center"/>
              <w:rPr>
                <w:rFonts w:ascii="Arial" w:hAnsi="Arial" w:cs="Arial"/>
                <w:sz w:val="18"/>
                <w:szCs w:val="18"/>
              </w:rPr>
            </w:pPr>
            <w:r w:rsidRPr="00D35F20">
              <w:rPr>
                <w:rFonts w:ascii="Arial" w:hAnsi="Arial" w:cs="Arial"/>
                <w:sz w:val="18"/>
                <w:szCs w:val="18"/>
              </w:rPr>
              <w:t>DA / NE</w:t>
            </w:r>
          </w:p>
          <w:p w14:paraId="01CDA6F8" w14:textId="6EECEE73" w:rsidR="00D35F20" w:rsidRPr="00D35F20" w:rsidRDefault="00D35F20" w:rsidP="00D35F20">
            <w:pPr>
              <w:jc w:val="center"/>
              <w:rPr>
                <w:rFonts w:ascii="Arial" w:hAnsi="Arial" w:cs="Arial"/>
                <w:sz w:val="18"/>
                <w:szCs w:val="18"/>
              </w:rPr>
            </w:pPr>
            <w:r w:rsidRPr="00C13173">
              <w:rPr>
                <w:rFonts w:ascii="Arial" w:hAnsi="Arial" w:cs="Arial"/>
                <w:sz w:val="18"/>
                <w:szCs w:val="18"/>
              </w:rPr>
              <w:t>(Ponudnik obkroži in predloži dokazila)</w:t>
            </w:r>
          </w:p>
        </w:tc>
      </w:tr>
    </w:tbl>
    <w:p w14:paraId="6748C7A6" w14:textId="77777777" w:rsidR="00C13173" w:rsidRDefault="00C13173">
      <w:pPr>
        <w:spacing w:before="225" w:after="225" w:line="240" w:lineRule="auto"/>
        <w:jc w:val="both"/>
        <w:rPr>
          <w:rFonts w:ascii="Arial" w:hAnsi="Arial" w:cs="Arial"/>
          <w:b/>
          <w:bCs/>
          <w:color w:val="000000"/>
          <w:sz w:val="18"/>
          <w:szCs w:val="18"/>
        </w:rPr>
      </w:pPr>
    </w:p>
    <w:p w14:paraId="6E2029DB" w14:textId="77777777" w:rsidR="00213F8E" w:rsidRDefault="00C13173">
      <w:pPr>
        <w:spacing w:before="225" w:after="225" w:line="240" w:lineRule="auto"/>
        <w:jc w:val="both"/>
      </w:pPr>
      <w:r>
        <w:rPr>
          <w:rFonts w:ascii="Arial" w:hAnsi="Arial" w:cs="Arial"/>
          <w:b/>
          <w:bCs/>
          <w:color w:val="000000"/>
          <w:sz w:val="18"/>
          <w:szCs w:val="18"/>
        </w:rPr>
        <w:t>IV</w:t>
      </w:r>
      <w:r w:rsidR="004F33B6">
        <w:rPr>
          <w:rFonts w:ascii="Arial" w:hAnsi="Arial" w:cs="Arial"/>
          <w:b/>
          <w:bCs/>
          <w:color w:val="000000"/>
          <w:sz w:val="18"/>
          <w:szCs w:val="18"/>
        </w:rPr>
        <w:t>. Rok veljavnosti ponudb</w:t>
      </w:r>
      <w:r w:rsidR="004F33B6" w:rsidRPr="00C13173">
        <w:rPr>
          <w:rFonts w:ascii="Arial" w:hAnsi="Arial" w:cs="Arial"/>
          <w:b/>
          <w:color w:val="000000"/>
          <w:sz w:val="18"/>
          <w:szCs w:val="18"/>
        </w:rPr>
        <w:t>e</w:t>
      </w:r>
    </w:p>
    <w:p w14:paraId="62F2AEBE" w14:textId="77777777" w:rsidR="00213F8E" w:rsidRDefault="004F33B6">
      <w:pPr>
        <w:spacing w:before="225" w:after="225" w:line="240" w:lineRule="auto"/>
        <w:jc w:val="both"/>
      </w:pPr>
      <w:r>
        <w:rPr>
          <w:rFonts w:ascii="Arial" w:hAnsi="Arial" w:cs="Arial"/>
          <w:color w:val="000000"/>
          <w:sz w:val="18"/>
          <w:szCs w:val="18"/>
        </w:rPr>
        <w:t>Ponudba velja najmanj 90 dni od roka za predložitev ponudb.</w:t>
      </w:r>
    </w:p>
    <w:p w14:paraId="1326965A" w14:textId="77777777" w:rsidR="00213F8E" w:rsidRDefault="004F33B6">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A62C0AE" w14:textId="77777777" w:rsidR="00213F8E" w:rsidRDefault="004F33B6">
      <w:pPr>
        <w:spacing w:before="225" w:after="225" w:line="240" w:lineRule="auto"/>
        <w:jc w:val="both"/>
      </w:pPr>
      <w:r>
        <w:rPr>
          <w:rFonts w:ascii="Arial" w:hAnsi="Arial" w:cs="Arial"/>
          <w:color w:val="000000"/>
          <w:sz w:val="18"/>
          <w:szCs w:val="18"/>
        </w:rPr>
        <w:t> </w:t>
      </w:r>
    </w:p>
    <w:p w14:paraId="49869FB6" w14:textId="77777777" w:rsidR="00213F8E" w:rsidRDefault="004F33B6">
      <w:pPr>
        <w:spacing w:before="225" w:after="225" w:line="240" w:lineRule="auto"/>
        <w:jc w:val="both"/>
      </w:pPr>
      <w:r>
        <w:rPr>
          <w:rFonts w:ascii="Arial" w:hAnsi="Arial" w:cs="Arial"/>
          <w:b/>
          <w:bCs/>
          <w:color w:val="000000"/>
          <w:sz w:val="18"/>
          <w:szCs w:val="18"/>
        </w:rPr>
        <w:t>V. Podatki o plačilu</w:t>
      </w:r>
    </w:p>
    <w:p w14:paraId="4CA9F46A" w14:textId="77777777" w:rsidR="00213F8E" w:rsidRDefault="004F33B6">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14:paraId="2F12648B" w14:textId="77777777" w:rsidR="00213F8E" w:rsidRDefault="004F33B6" w:rsidP="00C13173">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FA800C2" w14:textId="77777777" w:rsidR="00213F8E" w:rsidRDefault="004F33B6">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B3211A2" w14:textId="77777777" w:rsidR="00213F8E" w:rsidRDefault="004F33B6">
      <w:pPr>
        <w:spacing w:before="225" w:after="225" w:line="240" w:lineRule="auto"/>
        <w:jc w:val="both"/>
      </w:pPr>
      <w:r>
        <w:rPr>
          <w:rFonts w:ascii="Arial" w:hAnsi="Arial" w:cs="Arial"/>
          <w:color w:val="000000"/>
          <w:sz w:val="18"/>
          <w:szCs w:val="18"/>
        </w:rPr>
        <w:t> </w:t>
      </w:r>
    </w:p>
    <w:p w14:paraId="6ADB30C4" w14:textId="77777777" w:rsidR="00213F8E" w:rsidRDefault="004F33B6">
      <w:pPr>
        <w:pageBreakBefore/>
        <w:spacing w:before="225" w:after="225" w:line="240" w:lineRule="auto"/>
        <w:jc w:val="both"/>
      </w:pPr>
      <w:r>
        <w:rPr>
          <w:rFonts w:ascii="Arial" w:hAnsi="Arial" w:cs="Arial"/>
          <w:b/>
          <w:bCs/>
          <w:color w:val="000000"/>
          <w:sz w:val="18"/>
          <w:szCs w:val="18"/>
        </w:rPr>
        <w:lastRenderedPageBreak/>
        <w:t>V</w:t>
      </w:r>
      <w:r w:rsidR="00C13173">
        <w:rPr>
          <w:rFonts w:ascii="Arial" w:hAnsi="Arial" w:cs="Arial"/>
          <w:b/>
          <w:bCs/>
          <w:color w:val="000000"/>
          <w:sz w:val="18"/>
          <w:szCs w:val="18"/>
        </w:rPr>
        <w:t>I</w:t>
      </w:r>
      <w:r>
        <w:rPr>
          <w:rFonts w:ascii="Arial" w:hAnsi="Arial" w:cs="Arial"/>
          <w:b/>
          <w:bCs/>
          <w:color w:val="000000"/>
          <w:sz w:val="18"/>
          <w:szCs w:val="18"/>
        </w:rPr>
        <w:t>. Podatki o gospodarskem subjektu</w:t>
      </w:r>
    </w:p>
    <w:tbl>
      <w:tblPr>
        <w:tblW w:w="8355" w:type="dxa"/>
        <w:tblInd w:w="108" w:type="dxa"/>
        <w:shd w:val="clear" w:color="auto" w:fill="CCCCCC"/>
        <w:tblLook w:val="04A0" w:firstRow="1" w:lastRow="0" w:firstColumn="1" w:lastColumn="0" w:noHBand="0" w:noVBand="1"/>
      </w:tblPr>
      <w:tblGrid>
        <w:gridCol w:w="3194"/>
        <w:gridCol w:w="5161"/>
      </w:tblGrid>
      <w:tr w:rsidR="00213F8E" w14:paraId="1CFA19D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EAC2E4" w14:textId="77777777" w:rsidR="00213F8E" w:rsidRDefault="004F33B6" w:rsidP="00D35F20">
            <w:pPr>
              <w:spacing w:after="0"/>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3900D" w14:textId="77777777" w:rsidR="00213F8E" w:rsidRDefault="004F33B6" w:rsidP="00D35F20">
            <w:pPr>
              <w:spacing w:after="0"/>
            </w:pPr>
            <w:r>
              <w:rPr>
                <w:rFonts w:ascii="Arial" w:hAnsi="Arial" w:cs="Arial"/>
                <w:color w:val="000000"/>
                <w:position w:val="-2"/>
                <w:sz w:val="18"/>
                <w:szCs w:val="18"/>
              </w:rPr>
              <w:t> </w:t>
            </w:r>
          </w:p>
        </w:tc>
      </w:tr>
      <w:tr w:rsidR="00213F8E" w14:paraId="215503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BF16A4" w14:textId="77777777" w:rsidR="00213F8E" w:rsidRDefault="004F33B6" w:rsidP="00D35F20">
            <w:pPr>
              <w:spacing w:after="0"/>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D465DF" w14:textId="77777777" w:rsidR="00213F8E" w:rsidRDefault="004F33B6" w:rsidP="00D35F20">
            <w:pPr>
              <w:spacing w:after="0"/>
            </w:pPr>
            <w:r>
              <w:rPr>
                <w:rFonts w:ascii="Arial" w:hAnsi="Arial" w:cs="Arial"/>
                <w:color w:val="000000"/>
                <w:position w:val="-2"/>
                <w:sz w:val="18"/>
                <w:szCs w:val="18"/>
              </w:rPr>
              <w:t> </w:t>
            </w:r>
          </w:p>
        </w:tc>
      </w:tr>
      <w:tr w:rsidR="00213F8E" w14:paraId="7F59CCB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6546FA" w14:textId="77777777" w:rsidR="00213F8E" w:rsidRDefault="004F33B6" w:rsidP="00D35F20">
            <w:pPr>
              <w:spacing w:after="0"/>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60BDB0" w14:textId="77777777" w:rsidR="00213F8E" w:rsidRDefault="004F33B6" w:rsidP="00D35F20">
            <w:pPr>
              <w:spacing w:after="0"/>
            </w:pPr>
            <w:r>
              <w:rPr>
                <w:rFonts w:ascii="Arial" w:hAnsi="Arial" w:cs="Arial"/>
                <w:color w:val="000000"/>
                <w:position w:val="-2"/>
                <w:sz w:val="18"/>
                <w:szCs w:val="18"/>
              </w:rPr>
              <w:t> </w:t>
            </w:r>
          </w:p>
        </w:tc>
      </w:tr>
      <w:tr w:rsidR="00213F8E" w14:paraId="007B05E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10A3FD" w14:textId="77777777" w:rsidR="00213F8E" w:rsidRDefault="004F33B6" w:rsidP="00D35F20">
            <w:pPr>
              <w:spacing w:after="0"/>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6FEA44" w14:textId="77777777" w:rsidR="00213F8E" w:rsidRDefault="004F33B6" w:rsidP="00D35F20">
            <w:pPr>
              <w:spacing w:after="0"/>
            </w:pPr>
            <w:r>
              <w:rPr>
                <w:rFonts w:ascii="Arial" w:hAnsi="Arial" w:cs="Arial"/>
                <w:color w:val="000000"/>
                <w:position w:val="-2"/>
                <w:sz w:val="18"/>
                <w:szCs w:val="18"/>
              </w:rPr>
              <w:t> </w:t>
            </w:r>
          </w:p>
        </w:tc>
      </w:tr>
      <w:tr w:rsidR="00213F8E" w14:paraId="2F6A3BC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9D2DAE" w14:textId="77777777" w:rsidR="00213F8E" w:rsidRDefault="004F33B6" w:rsidP="00D35F20">
            <w:pPr>
              <w:spacing w:after="0"/>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E34BE" w14:textId="77777777" w:rsidR="00213F8E" w:rsidRDefault="004F33B6" w:rsidP="00D35F20">
            <w:pPr>
              <w:spacing w:after="0"/>
            </w:pPr>
            <w:r>
              <w:rPr>
                <w:rFonts w:ascii="Arial" w:hAnsi="Arial" w:cs="Arial"/>
                <w:color w:val="000000"/>
                <w:position w:val="-2"/>
                <w:sz w:val="18"/>
                <w:szCs w:val="18"/>
              </w:rPr>
              <w:t> </w:t>
            </w:r>
          </w:p>
        </w:tc>
      </w:tr>
      <w:tr w:rsidR="00213F8E" w14:paraId="216DB02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83D587" w14:textId="77777777" w:rsidR="00213F8E" w:rsidRDefault="004F33B6" w:rsidP="00D35F20">
            <w:pPr>
              <w:spacing w:after="0"/>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3512A" w14:textId="77777777" w:rsidR="00213F8E" w:rsidRDefault="004F33B6" w:rsidP="00D35F20">
            <w:pPr>
              <w:spacing w:after="0"/>
            </w:pPr>
            <w:r>
              <w:rPr>
                <w:rFonts w:ascii="Arial" w:hAnsi="Arial" w:cs="Arial"/>
                <w:color w:val="000000"/>
                <w:position w:val="-2"/>
                <w:sz w:val="18"/>
                <w:szCs w:val="18"/>
              </w:rPr>
              <w:t> </w:t>
            </w:r>
          </w:p>
        </w:tc>
      </w:tr>
      <w:tr w:rsidR="00213F8E" w14:paraId="58993F6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0B46E6" w14:textId="77777777" w:rsidR="00213F8E" w:rsidRDefault="004F33B6" w:rsidP="00D35F20">
            <w:pPr>
              <w:spacing w:after="0"/>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AB95A9" w14:textId="77777777" w:rsidR="00213F8E" w:rsidRDefault="004F33B6" w:rsidP="00D35F20">
            <w:pPr>
              <w:spacing w:after="0"/>
            </w:pPr>
            <w:r>
              <w:rPr>
                <w:rFonts w:ascii="Arial" w:hAnsi="Arial" w:cs="Arial"/>
                <w:color w:val="000000"/>
                <w:position w:val="-2"/>
                <w:sz w:val="18"/>
                <w:szCs w:val="18"/>
              </w:rPr>
              <w:t> </w:t>
            </w:r>
          </w:p>
        </w:tc>
      </w:tr>
      <w:tr w:rsidR="00213F8E" w14:paraId="14B89AA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21FF14" w14:textId="77777777" w:rsidR="00213F8E" w:rsidRDefault="004F33B6" w:rsidP="00D35F20">
            <w:pPr>
              <w:spacing w:after="0"/>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35FA2" w14:textId="77777777" w:rsidR="00213F8E" w:rsidRDefault="004F33B6" w:rsidP="00D35F20">
            <w:pPr>
              <w:spacing w:after="0"/>
            </w:pPr>
            <w:r>
              <w:rPr>
                <w:rFonts w:ascii="Arial" w:hAnsi="Arial" w:cs="Arial"/>
                <w:color w:val="000000"/>
                <w:position w:val="-2"/>
                <w:sz w:val="18"/>
                <w:szCs w:val="18"/>
              </w:rPr>
              <w:t> </w:t>
            </w:r>
          </w:p>
        </w:tc>
      </w:tr>
      <w:tr w:rsidR="00213F8E" w14:paraId="257BCD8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10BEA0" w14:textId="77777777" w:rsidR="00213F8E" w:rsidRDefault="004F33B6" w:rsidP="00D35F20">
            <w:pPr>
              <w:spacing w:after="0"/>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DB313" w14:textId="77777777" w:rsidR="00213F8E" w:rsidRDefault="004F33B6" w:rsidP="00D35F20">
            <w:pPr>
              <w:spacing w:after="0"/>
            </w:pPr>
            <w:r>
              <w:rPr>
                <w:rFonts w:ascii="Arial" w:hAnsi="Arial" w:cs="Arial"/>
                <w:color w:val="000000"/>
                <w:position w:val="-2"/>
                <w:sz w:val="18"/>
                <w:szCs w:val="18"/>
              </w:rPr>
              <w:t> </w:t>
            </w:r>
          </w:p>
        </w:tc>
      </w:tr>
      <w:tr w:rsidR="00213F8E" w14:paraId="210101D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885D8E" w14:textId="77777777" w:rsidR="00213F8E" w:rsidRDefault="004F33B6" w:rsidP="00D35F20">
            <w:pPr>
              <w:spacing w:after="0"/>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9DC31" w14:textId="77777777" w:rsidR="00213F8E" w:rsidRDefault="004F33B6" w:rsidP="00D35F20">
            <w:pPr>
              <w:spacing w:after="0"/>
            </w:pPr>
            <w:r>
              <w:rPr>
                <w:rFonts w:ascii="Arial" w:hAnsi="Arial" w:cs="Arial"/>
                <w:color w:val="000000"/>
                <w:position w:val="-2"/>
                <w:sz w:val="18"/>
                <w:szCs w:val="18"/>
              </w:rPr>
              <w:t> </w:t>
            </w:r>
          </w:p>
        </w:tc>
      </w:tr>
      <w:tr w:rsidR="00213F8E" w14:paraId="30EEB49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B07E3B" w14:textId="77777777" w:rsidR="00213F8E" w:rsidRDefault="004F33B6" w:rsidP="00D35F20">
            <w:pPr>
              <w:spacing w:after="0"/>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77135" w14:textId="77777777" w:rsidR="00213F8E" w:rsidRDefault="004F33B6" w:rsidP="00D35F20">
            <w:pPr>
              <w:spacing w:after="0"/>
            </w:pPr>
            <w:r>
              <w:rPr>
                <w:rFonts w:ascii="Arial" w:hAnsi="Arial" w:cs="Arial"/>
                <w:color w:val="000000"/>
                <w:position w:val="-2"/>
                <w:sz w:val="18"/>
                <w:szCs w:val="18"/>
              </w:rPr>
              <w:t> </w:t>
            </w:r>
          </w:p>
        </w:tc>
      </w:tr>
      <w:tr w:rsidR="00213F8E" w14:paraId="0425B3F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25FB1" w14:textId="77777777" w:rsidR="00213F8E" w:rsidRDefault="004F33B6" w:rsidP="00D35F20">
            <w:pPr>
              <w:spacing w:after="0"/>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6DDF8C" w14:textId="77777777" w:rsidR="00213F8E" w:rsidRDefault="004F33B6" w:rsidP="00D35F20">
            <w:pPr>
              <w:spacing w:after="0"/>
            </w:pPr>
            <w:r>
              <w:rPr>
                <w:rFonts w:ascii="Arial" w:hAnsi="Arial" w:cs="Arial"/>
                <w:color w:val="000000"/>
                <w:position w:val="-2"/>
                <w:sz w:val="18"/>
                <w:szCs w:val="18"/>
              </w:rPr>
              <w:t> </w:t>
            </w:r>
          </w:p>
        </w:tc>
      </w:tr>
      <w:tr w:rsidR="00213F8E" w14:paraId="02C5D96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759D63" w14:textId="77777777" w:rsidR="00213F8E" w:rsidRDefault="004F33B6" w:rsidP="00D35F20">
            <w:pPr>
              <w:spacing w:after="0"/>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3C191" w14:textId="77777777" w:rsidR="00213F8E" w:rsidRDefault="004F33B6" w:rsidP="00D35F20">
            <w:pPr>
              <w:spacing w:after="0"/>
            </w:pPr>
            <w:r>
              <w:rPr>
                <w:rFonts w:ascii="Arial" w:hAnsi="Arial" w:cs="Arial"/>
                <w:color w:val="000000"/>
                <w:position w:val="-2"/>
                <w:sz w:val="18"/>
                <w:szCs w:val="18"/>
              </w:rPr>
              <w:t> </w:t>
            </w:r>
          </w:p>
        </w:tc>
      </w:tr>
    </w:tbl>
    <w:p w14:paraId="7B3121E5" w14:textId="77777777" w:rsidR="00213F8E" w:rsidRDefault="00213F8E" w:rsidP="00D35F20">
      <w:pPr>
        <w:spacing w:after="0"/>
      </w:pPr>
    </w:p>
    <w:tbl>
      <w:tblPr>
        <w:tblW w:w="8745" w:type="dxa"/>
        <w:tblInd w:w="108" w:type="dxa"/>
        <w:tblLook w:val="04A0" w:firstRow="1" w:lastRow="0" w:firstColumn="1" w:lastColumn="0" w:noHBand="0" w:noVBand="1"/>
      </w:tblPr>
      <w:tblGrid>
        <w:gridCol w:w="4080"/>
        <w:gridCol w:w="4665"/>
      </w:tblGrid>
      <w:tr w:rsidR="00213F8E" w14:paraId="1F620005" w14:textId="77777777">
        <w:tc>
          <w:tcPr>
            <w:tcW w:w="4080" w:type="dxa"/>
            <w:gridSpan w:val="2"/>
            <w:tcMar>
              <w:top w:w="75" w:type="dxa"/>
              <w:bottom w:w="75" w:type="dxa"/>
            </w:tcMar>
            <w:vAlign w:val="center"/>
          </w:tcPr>
          <w:p w14:paraId="26EE4F39" w14:textId="77777777" w:rsidR="00213F8E" w:rsidRDefault="004F33B6" w:rsidP="00D35F20">
            <w:pPr>
              <w:spacing w:before="135" w:after="0"/>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213F8E" w14:paraId="0246B1AC" w14:textId="77777777">
        <w:tc>
          <w:tcPr>
            <w:tcW w:w="4080" w:type="dxa"/>
            <w:tcMar>
              <w:top w:w="75" w:type="dxa"/>
              <w:bottom w:w="75" w:type="dxa"/>
            </w:tcMar>
            <w:vAlign w:val="center"/>
          </w:tcPr>
          <w:p w14:paraId="0DA79025" w14:textId="77777777" w:rsidR="00213F8E" w:rsidRDefault="004F33B6" w:rsidP="00D35F20">
            <w:pPr>
              <w:spacing w:after="0"/>
            </w:pPr>
            <w:r>
              <w:rPr>
                <w:rFonts w:ascii="Arial" w:hAnsi="Arial" w:cs="Arial"/>
                <w:color w:val="000000"/>
                <w:position w:val="-2"/>
                <w:sz w:val="18"/>
                <w:szCs w:val="18"/>
              </w:rPr>
              <w:t>Kraj in datum:</w:t>
            </w:r>
          </w:p>
        </w:tc>
        <w:tc>
          <w:tcPr>
            <w:tcW w:w="0" w:type="auto"/>
            <w:tcMar>
              <w:top w:w="75" w:type="dxa"/>
              <w:bottom w:w="75" w:type="dxa"/>
            </w:tcMar>
            <w:vAlign w:val="center"/>
          </w:tcPr>
          <w:p w14:paraId="70518420" w14:textId="77777777" w:rsidR="00213F8E" w:rsidRDefault="004F33B6" w:rsidP="00D35F20">
            <w:pPr>
              <w:spacing w:after="0"/>
              <w:jc w:val="center"/>
            </w:pPr>
            <w:r>
              <w:rPr>
                <w:rFonts w:ascii="Arial" w:hAnsi="Arial" w:cs="Arial"/>
                <w:color w:val="000000"/>
                <w:position w:val="-2"/>
                <w:sz w:val="18"/>
                <w:szCs w:val="18"/>
              </w:rPr>
              <w:t>Ime in priimek: _____________________</w:t>
            </w:r>
          </w:p>
        </w:tc>
      </w:tr>
      <w:tr w:rsidR="00213F8E" w14:paraId="5D142E9C" w14:textId="77777777">
        <w:tc>
          <w:tcPr>
            <w:tcW w:w="4080" w:type="dxa"/>
            <w:tcMar>
              <w:top w:w="75" w:type="dxa"/>
              <w:bottom w:w="75" w:type="dxa"/>
            </w:tcMar>
            <w:vAlign w:val="center"/>
          </w:tcPr>
          <w:p w14:paraId="6D1AB247" w14:textId="77777777" w:rsidR="00213F8E" w:rsidRDefault="004F33B6" w:rsidP="00D35F20">
            <w:pPr>
              <w:spacing w:after="0"/>
            </w:pPr>
            <w:r>
              <w:rPr>
                <w:rFonts w:ascii="Arial" w:hAnsi="Arial" w:cs="Arial"/>
                <w:color w:val="000000"/>
                <w:position w:val="-2"/>
                <w:sz w:val="18"/>
                <w:szCs w:val="18"/>
              </w:rPr>
              <w:t> </w:t>
            </w:r>
          </w:p>
        </w:tc>
        <w:tc>
          <w:tcPr>
            <w:tcW w:w="0" w:type="auto"/>
            <w:tcMar>
              <w:top w:w="75" w:type="dxa"/>
              <w:bottom w:w="75" w:type="dxa"/>
            </w:tcMar>
            <w:vAlign w:val="center"/>
          </w:tcPr>
          <w:p w14:paraId="343640BD" w14:textId="77777777" w:rsidR="00213F8E" w:rsidRDefault="00213F8E" w:rsidP="00D35F20">
            <w:pPr>
              <w:spacing w:after="0"/>
            </w:pPr>
          </w:p>
          <w:p w14:paraId="205E4F48" w14:textId="77777777" w:rsidR="00213F8E" w:rsidRDefault="004F33B6" w:rsidP="00D35F20">
            <w:pPr>
              <w:spacing w:after="0"/>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A4CEC03" w14:textId="77777777" w:rsidR="00213F8E" w:rsidRDefault="00213F8E">
      <w:pPr>
        <w:sectPr w:rsidR="00213F8E" w:rsidSect="00BB72C7">
          <w:headerReference w:type="default" r:id="rId8"/>
          <w:footerReference w:type="default" r:id="rId9"/>
          <w:pgSz w:w="11906" w:h="16838"/>
          <w:pgMar w:top="1418" w:right="1418" w:bottom="1418" w:left="1418" w:header="567" w:footer="596" w:gutter="0"/>
          <w:cols w:space="708"/>
          <w:docGrid w:linePitch="360"/>
        </w:sectPr>
      </w:pPr>
    </w:p>
    <w:p w14:paraId="24072B06" w14:textId="77777777" w:rsidR="00BB72C7" w:rsidRPr="00590863" w:rsidRDefault="004F33B6" w:rsidP="00BB72C7">
      <w:pPr>
        <w:spacing w:after="0"/>
        <w:jc w:val="right"/>
        <w:rPr>
          <w:rFonts w:ascii="Arial" w:hAnsi="Arial" w:cs="Arial"/>
          <w:sz w:val="18"/>
          <w:szCs w:val="18"/>
        </w:rPr>
      </w:pPr>
      <w:r w:rsidRPr="00590863">
        <w:rPr>
          <w:rFonts w:ascii="Arial" w:hAnsi="Arial" w:cs="Arial"/>
          <w:sz w:val="18"/>
          <w:szCs w:val="18"/>
        </w:rPr>
        <w:lastRenderedPageBreak/>
        <w:t>Obrazec št: 2</w:t>
      </w:r>
    </w:p>
    <w:p w14:paraId="420A494A" w14:textId="77777777" w:rsidR="00BB72C7" w:rsidRDefault="004F33B6" w:rsidP="005F5A8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FAA79FF" w14:textId="491811BB" w:rsidR="00213F8E" w:rsidRDefault="004F33B6" w:rsidP="005F5A88">
      <w:pPr>
        <w:spacing w:before="225" w:after="0" w:line="240" w:lineRule="auto"/>
        <w:jc w:val="both"/>
      </w:pPr>
      <w:r>
        <w:rPr>
          <w:rFonts w:ascii="Arial" w:hAnsi="Arial" w:cs="Arial"/>
          <w:color w:val="000000"/>
          <w:sz w:val="18"/>
          <w:szCs w:val="18"/>
        </w:rPr>
        <w:t>V zvezi z javnim naročilom »</w:t>
      </w:r>
      <w:r w:rsidR="00D87D3F" w:rsidRPr="00D87D3F">
        <w:rPr>
          <w:rFonts w:ascii="Arial" w:hAnsi="Arial" w:cs="Arial"/>
          <w:b/>
          <w:bCs/>
          <w:color w:val="000000"/>
          <w:sz w:val="18"/>
          <w:szCs w:val="18"/>
        </w:rPr>
        <w:t>Dobava gasilskega vozila za posredovanje ob nesrečah z nevarnimi snovmi za potrebe Centra za zaščito in reševanje Domžale</w:t>
      </w:r>
      <w:r>
        <w:rPr>
          <w:rFonts w:ascii="Arial" w:hAnsi="Arial" w:cs="Arial"/>
          <w:color w:val="000000"/>
          <w:sz w:val="18"/>
          <w:szCs w:val="18"/>
        </w:rPr>
        <w:t>«,</w:t>
      </w:r>
    </w:p>
    <w:p w14:paraId="6A16E481" w14:textId="77777777" w:rsidR="00213F8E" w:rsidRDefault="004F33B6" w:rsidP="005F5A88">
      <w:pPr>
        <w:spacing w:before="120"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B4923E6" w14:textId="77777777" w:rsidR="00213F8E" w:rsidRDefault="004F33B6">
      <w:pPr>
        <w:spacing w:before="225" w:after="225" w:line="240" w:lineRule="auto"/>
        <w:jc w:val="both"/>
      </w:pPr>
      <w:r>
        <w:rPr>
          <w:rFonts w:ascii="Arial" w:hAnsi="Arial" w:cs="Arial"/>
          <w:i/>
          <w:iCs/>
          <w:color w:val="000000"/>
          <w:sz w:val="18"/>
          <w:szCs w:val="18"/>
        </w:rPr>
        <w:t>(naziv ponudnika, partnerja v skupni ponudbi)</w:t>
      </w:r>
    </w:p>
    <w:p w14:paraId="0FF2EBC6" w14:textId="77777777" w:rsidR="00213F8E" w:rsidRDefault="004F33B6" w:rsidP="005F5A88">
      <w:pPr>
        <w:spacing w:before="225" w:after="120" w:line="240" w:lineRule="auto"/>
        <w:jc w:val="both"/>
      </w:pPr>
      <w:r>
        <w:rPr>
          <w:rFonts w:ascii="Arial" w:hAnsi="Arial" w:cs="Arial"/>
          <w:color w:val="000000"/>
          <w:sz w:val="18"/>
          <w:szCs w:val="18"/>
        </w:rPr>
        <w:t>s polno odgovornostjo izjavljamo, da:</w:t>
      </w:r>
    </w:p>
    <w:tbl>
      <w:tblPr>
        <w:tblW w:w="0" w:type="auto"/>
        <w:tblInd w:w="108" w:type="dxa"/>
        <w:tblLook w:val="04A0" w:firstRow="1" w:lastRow="0" w:firstColumn="1" w:lastColumn="0" w:noHBand="0" w:noVBand="1"/>
      </w:tblPr>
      <w:tblGrid>
        <w:gridCol w:w="8962"/>
      </w:tblGrid>
      <w:tr w:rsidR="00213F8E" w14:paraId="04821FA5" w14:textId="77777777">
        <w:tc>
          <w:tcPr>
            <w:tcW w:w="0" w:type="auto"/>
            <w:tcMar>
              <w:top w:w="0" w:type="auto"/>
              <w:bottom w:w="0" w:type="auto"/>
            </w:tcMar>
          </w:tcPr>
          <w:p w14:paraId="754BCDC3"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821B2F0"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FDAA031"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1404D25"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ADC5A02"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275E933"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08027A4"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F7D7773"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B5C4B73"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EC737FF"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BBBF47A"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49EA0B2"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487A53B"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2DA96BC"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lastRenderedPageBreak/>
              <w:t>se v celoti strinjamo in sprejemamo pogoje naročnika, navedene v tej razpisni dokumentaciji, da po njih dajemo svojo ponudbo za izvedbo razpisnih del ter da pod navedenimi pogoji pristopamo k izvedbi predmeta javnega naročila;</w:t>
            </w:r>
          </w:p>
          <w:p w14:paraId="06D57D06"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729F0AC"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F02D7BE"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B1B6506"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4FF5839"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2E8294B"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F8510FE"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EE9A596" w14:textId="77777777" w:rsidR="00213F8E" w:rsidRDefault="004F33B6" w:rsidP="0028587A">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F04C09B" w14:textId="77777777" w:rsidR="00213F8E" w:rsidRDefault="004F33B6">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962"/>
      </w:tblGrid>
      <w:tr w:rsidR="00213F8E" w14:paraId="2E6537D1" w14:textId="77777777">
        <w:tc>
          <w:tcPr>
            <w:tcW w:w="0" w:type="auto"/>
            <w:tcMar>
              <w:top w:w="0" w:type="auto"/>
              <w:bottom w:w="0" w:type="auto"/>
            </w:tcMar>
          </w:tcPr>
          <w:p w14:paraId="445DAE9C" w14:textId="77777777" w:rsidR="00213F8E" w:rsidRDefault="004F33B6" w:rsidP="0028587A">
            <w:pPr>
              <w:numPr>
                <w:ilvl w:val="0"/>
                <w:numId w:val="1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59006845" w14:textId="77777777" w:rsidR="00213F8E" w:rsidRDefault="004F33B6" w:rsidP="0028587A">
            <w:pPr>
              <w:numPr>
                <w:ilvl w:val="0"/>
                <w:numId w:val="1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FACF17C" w14:textId="77777777" w:rsidR="00213F8E" w:rsidRDefault="004F33B6" w:rsidP="0028587A">
            <w:pPr>
              <w:numPr>
                <w:ilvl w:val="0"/>
                <w:numId w:val="17"/>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28B91AC2" w14:textId="77777777" w:rsidR="00213F8E" w:rsidRDefault="004F33B6" w:rsidP="0028587A">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0444FED" w14:textId="77777777" w:rsidR="00213F8E" w:rsidRDefault="004F33B6" w:rsidP="0028587A">
            <w:pPr>
              <w:numPr>
                <w:ilvl w:val="0"/>
                <w:numId w:val="17"/>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7BB33EE" w14:textId="77777777" w:rsidR="00213F8E" w:rsidRDefault="004F33B6" w:rsidP="0028587A">
            <w:pPr>
              <w:numPr>
                <w:ilvl w:val="0"/>
                <w:numId w:val="1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3C3FC77" w14:textId="77777777" w:rsidR="00213F8E" w:rsidRDefault="004F33B6" w:rsidP="0028587A">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0B93441" w14:textId="77777777" w:rsidR="00213F8E" w:rsidRDefault="004F33B6" w:rsidP="0028587A">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C165EFB" w14:textId="77777777" w:rsidR="00213F8E" w:rsidRDefault="004F33B6" w:rsidP="0028587A">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14693F6" w14:textId="77777777" w:rsidR="00213F8E" w:rsidRDefault="004F33B6" w:rsidP="0028587A">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BA6F080" w14:textId="77777777" w:rsidR="00213F8E" w:rsidRDefault="004F33B6" w:rsidP="0028587A">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C1B142E" w14:textId="77777777" w:rsidR="00213F8E" w:rsidRDefault="004F33B6">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5E21EF3" w14:textId="5E089FCB" w:rsidR="00213F8E" w:rsidRDefault="004F33B6">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Center za zaščito in reševanje Domžale, Količevo 2a, 1230 Domžale</w:t>
      </w:r>
      <w:r>
        <w:rPr>
          <w:rFonts w:ascii="Arial" w:hAnsi="Arial" w:cs="Arial"/>
          <w:color w:val="000000"/>
          <w:sz w:val="18"/>
          <w:szCs w:val="18"/>
        </w:rPr>
        <w:t>  v zvezi z oddajo javnega naročila za namene </w:t>
      </w:r>
      <w:r w:rsidR="00D87D3F" w:rsidRPr="00D87D3F">
        <w:rPr>
          <w:rFonts w:ascii="Arial" w:hAnsi="Arial" w:cs="Arial"/>
          <w:b/>
          <w:bCs/>
          <w:color w:val="000000"/>
          <w:sz w:val="18"/>
          <w:szCs w:val="18"/>
        </w:rPr>
        <w:t>Dobava gasilskega vozila za posredovanje ob nesrečah z nevarnimi snovmi za potrebe Centra za zaščito in reševanje Domžale</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3ECA1C08" w14:textId="77777777" w:rsidR="00213F8E" w:rsidRDefault="004F33B6">
      <w:pPr>
        <w:spacing w:before="225" w:after="225" w:line="240" w:lineRule="auto"/>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213F8E" w14:paraId="33B69811" w14:textId="77777777">
        <w:tc>
          <w:tcPr>
            <w:tcW w:w="2500" w:type="pct"/>
            <w:tcMar>
              <w:top w:w="75" w:type="dxa"/>
              <w:bottom w:w="75" w:type="dxa"/>
            </w:tcMar>
            <w:vAlign w:val="center"/>
          </w:tcPr>
          <w:p w14:paraId="6AA22AE2" w14:textId="77777777" w:rsidR="00213F8E" w:rsidRDefault="004F33B6">
            <w:r>
              <w:rPr>
                <w:rFonts w:ascii="Arial" w:hAnsi="Arial" w:cs="Arial"/>
                <w:color w:val="000000"/>
                <w:position w:val="-2"/>
                <w:sz w:val="18"/>
                <w:szCs w:val="18"/>
              </w:rPr>
              <w:t>Kraj in datum:</w:t>
            </w:r>
          </w:p>
        </w:tc>
        <w:tc>
          <w:tcPr>
            <w:tcW w:w="0" w:type="auto"/>
            <w:tcMar>
              <w:top w:w="75" w:type="dxa"/>
              <w:bottom w:w="75" w:type="dxa"/>
            </w:tcMar>
            <w:vAlign w:val="center"/>
          </w:tcPr>
          <w:p w14:paraId="6A5400FB" w14:textId="77777777" w:rsidR="00213F8E" w:rsidRDefault="004F33B6">
            <w:r>
              <w:rPr>
                <w:rFonts w:ascii="Arial" w:hAnsi="Arial" w:cs="Arial"/>
                <w:color w:val="000000"/>
                <w:position w:val="-2"/>
                <w:sz w:val="18"/>
                <w:szCs w:val="18"/>
              </w:rPr>
              <w:t>Ime in priimek: _____________________</w:t>
            </w:r>
          </w:p>
        </w:tc>
      </w:tr>
      <w:tr w:rsidR="00213F8E" w14:paraId="2107A611" w14:textId="77777777">
        <w:tc>
          <w:tcPr>
            <w:tcW w:w="2500" w:type="pct"/>
            <w:tcMar>
              <w:top w:w="75" w:type="dxa"/>
              <w:bottom w:w="75" w:type="dxa"/>
            </w:tcMar>
            <w:vAlign w:val="center"/>
          </w:tcPr>
          <w:p w14:paraId="7EF499D1" w14:textId="77777777" w:rsidR="00213F8E" w:rsidRDefault="004F33B6">
            <w:r>
              <w:rPr>
                <w:rFonts w:ascii="Arial" w:hAnsi="Arial" w:cs="Arial"/>
                <w:color w:val="000000"/>
                <w:position w:val="-2"/>
                <w:sz w:val="18"/>
                <w:szCs w:val="18"/>
              </w:rPr>
              <w:t> </w:t>
            </w:r>
          </w:p>
        </w:tc>
        <w:tc>
          <w:tcPr>
            <w:tcW w:w="0" w:type="auto"/>
            <w:tcMar>
              <w:top w:w="75" w:type="dxa"/>
              <w:bottom w:w="75" w:type="dxa"/>
            </w:tcMar>
            <w:vAlign w:val="center"/>
          </w:tcPr>
          <w:p w14:paraId="08BDD85F" w14:textId="77777777" w:rsidR="00213F8E" w:rsidRDefault="00213F8E"/>
          <w:p w14:paraId="76226849" w14:textId="77777777" w:rsidR="00213F8E" w:rsidRDefault="004F33B6">
            <w:pPr>
              <w:jc w:val="center"/>
            </w:pPr>
            <w:r>
              <w:rPr>
                <w:rFonts w:ascii="Arial" w:hAnsi="Arial" w:cs="Arial"/>
                <w:color w:val="A9A9A9"/>
                <w:position w:val="-2"/>
                <w:sz w:val="18"/>
                <w:szCs w:val="18"/>
              </w:rPr>
              <w:t>(žig in podpis)</w:t>
            </w:r>
          </w:p>
        </w:tc>
      </w:tr>
    </w:tbl>
    <w:p w14:paraId="3D7AA33B" w14:textId="77777777" w:rsidR="00213F8E" w:rsidRDefault="004F33B6">
      <w:pPr>
        <w:spacing w:before="225" w:after="225" w:line="240" w:lineRule="auto"/>
        <w:jc w:val="both"/>
      </w:pPr>
      <w:r>
        <w:rPr>
          <w:rFonts w:ascii="Arial" w:hAnsi="Arial" w:cs="Arial"/>
          <w:color w:val="000000"/>
          <w:sz w:val="18"/>
          <w:szCs w:val="18"/>
        </w:rPr>
        <w:t> </w:t>
      </w:r>
    </w:p>
    <w:p w14:paraId="24D4EC19" w14:textId="77777777" w:rsidR="00213F8E" w:rsidRDefault="00213F8E">
      <w:pPr>
        <w:sectPr w:rsidR="00213F8E" w:rsidSect="00BB72C7">
          <w:footerReference w:type="default" r:id="rId10"/>
          <w:pgSz w:w="11906" w:h="16838"/>
          <w:pgMar w:top="1418" w:right="1418" w:bottom="1418" w:left="1418" w:header="567" w:footer="596" w:gutter="0"/>
          <w:cols w:space="708"/>
          <w:docGrid w:linePitch="360"/>
        </w:sectPr>
      </w:pPr>
    </w:p>
    <w:p w14:paraId="17723082" w14:textId="77777777" w:rsidR="00BB72C7" w:rsidRPr="00590863" w:rsidRDefault="004F33B6" w:rsidP="00BB72C7">
      <w:pPr>
        <w:spacing w:after="0"/>
        <w:jc w:val="right"/>
        <w:rPr>
          <w:rFonts w:ascii="Arial" w:hAnsi="Arial" w:cs="Arial"/>
          <w:sz w:val="18"/>
          <w:szCs w:val="18"/>
        </w:rPr>
      </w:pPr>
      <w:r w:rsidRPr="00590863">
        <w:rPr>
          <w:rFonts w:ascii="Arial" w:hAnsi="Arial" w:cs="Arial"/>
          <w:sz w:val="18"/>
          <w:szCs w:val="18"/>
        </w:rPr>
        <w:lastRenderedPageBreak/>
        <w:t>Obrazec št: 3</w:t>
      </w:r>
    </w:p>
    <w:p w14:paraId="12BBB243" w14:textId="77777777" w:rsidR="00BB72C7" w:rsidRPr="00252358" w:rsidRDefault="00BB72C7" w:rsidP="00BB72C7"/>
    <w:p w14:paraId="45B26F4F" w14:textId="77777777" w:rsidR="00BB72C7" w:rsidRDefault="004F33B6" w:rsidP="00BB72C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96501AA" w14:textId="77777777" w:rsidR="00BB72C7" w:rsidRDefault="00BB72C7" w:rsidP="00BB72C7">
      <w:pPr>
        <w:spacing w:after="120"/>
        <w:rPr>
          <w:rFonts w:ascii="Arial" w:hAnsi="Arial" w:cs="Arial"/>
        </w:rPr>
      </w:pPr>
    </w:p>
    <w:p w14:paraId="62FDBA09" w14:textId="77777777" w:rsidR="00213F8E" w:rsidRDefault="004F33B6">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14:paraId="3AD6DEF6" w14:textId="77777777" w:rsidR="00213F8E" w:rsidRDefault="004F33B6">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034483A" w14:textId="77777777" w:rsidR="00213F8E" w:rsidRDefault="004F33B6">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50C3B023" w14:textId="77777777" w:rsidR="00213F8E" w:rsidRDefault="00213F8E">
      <w:pPr>
        <w:sectPr w:rsidR="00213F8E" w:rsidSect="00BB72C7">
          <w:footerReference w:type="default" r:id="rId11"/>
          <w:pgSz w:w="11906" w:h="16838"/>
          <w:pgMar w:top="1418" w:right="1418" w:bottom="1418" w:left="1418" w:header="567" w:footer="596" w:gutter="0"/>
          <w:cols w:space="708"/>
          <w:docGrid w:linePitch="360"/>
        </w:sectPr>
      </w:pPr>
    </w:p>
    <w:p w14:paraId="7E490B19" w14:textId="77777777" w:rsidR="00BB72C7" w:rsidRPr="00590863" w:rsidRDefault="004F33B6" w:rsidP="00BB72C7">
      <w:pPr>
        <w:spacing w:after="0"/>
        <w:jc w:val="right"/>
        <w:rPr>
          <w:rFonts w:ascii="Arial" w:hAnsi="Arial" w:cs="Arial"/>
          <w:sz w:val="18"/>
          <w:szCs w:val="18"/>
        </w:rPr>
      </w:pPr>
      <w:r w:rsidRPr="00590863">
        <w:rPr>
          <w:rFonts w:ascii="Arial" w:hAnsi="Arial" w:cs="Arial"/>
          <w:sz w:val="18"/>
          <w:szCs w:val="18"/>
        </w:rPr>
        <w:lastRenderedPageBreak/>
        <w:t>Obrazec št: 4</w:t>
      </w:r>
    </w:p>
    <w:p w14:paraId="533BBCDC" w14:textId="77777777" w:rsidR="00BB72C7" w:rsidRPr="00252358" w:rsidRDefault="00BB72C7" w:rsidP="00BB72C7"/>
    <w:p w14:paraId="35C92AA6" w14:textId="77777777" w:rsidR="00BB72C7" w:rsidRDefault="004F33B6" w:rsidP="00BB72C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0175FD46" w14:textId="77777777" w:rsidR="00BB72C7" w:rsidRDefault="00BB72C7" w:rsidP="00BB72C7">
      <w:pPr>
        <w:spacing w:after="120"/>
        <w:rPr>
          <w:rFonts w:ascii="Arial" w:hAnsi="Arial" w:cs="Arial"/>
        </w:rPr>
      </w:pPr>
    </w:p>
    <w:p w14:paraId="2682072D" w14:textId="77777777" w:rsidR="00213F8E" w:rsidRDefault="004F33B6">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213F8E" w14:paraId="001F6903" w14:textId="77777777">
        <w:tc>
          <w:tcPr>
            <w:tcW w:w="0" w:type="auto"/>
            <w:tcMar>
              <w:top w:w="0" w:type="auto"/>
              <w:bottom w:w="0" w:type="auto"/>
            </w:tcMar>
          </w:tcPr>
          <w:p w14:paraId="655A0B49" w14:textId="77777777" w:rsidR="00213F8E" w:rsidRDefault="004F33B6" w:rsidP="0028587A">
            <w:pPr>
              <w:numPr>
                <w:ilvl w:val="0"/>
                <w:numId w:val="1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A6FCEDE" w14:textId="77777777" w:rsidR="00213F8E" w:rsidRDefault="004F33B6" w:rsidP="0028587A">
            <w:pPr>
              <w:numPr>
                <w:ilvl w:val="0"/>
                <w:numId w:val="1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E5FE6A0" w14:textId="77777777" w:rsidR="00213F8E" w:rsidRDefault="004F33B6" w:rsidP="0028587A">
            <w:pPr>
              <w:numPr>
                <w:ilvl w:val="0"/>
                <w:numId w:val="1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00C463F" w14:textId="77777777" w:rsidR="00213F8E" w:rsidRDefault="004F33B6">
      <w:pPr>
        <w:spacing w:before="225" w:after="225" w:line="240" w:lineRule="auto"/>
        <w:jc w:val="center"/>
      </w:pPr>
      <w:r>
        <w:rPr>
          <w:rFonts w:ascii="Arial" w:hAnsi="Arial" w:cs="Arial"/>
          <w:b/>
          <w:bCs/>
          <w:color w:val="000000"/>
          <w:sz w:val="21"/>
          <w:szCs w:val="21"/>
        </w:rPr>
        <w:t>POOBLASTILO</w:t>
      </w:r>
    </w:p>
    <w:p w14:paraId="01EFB489" w14:textId="77777777" w:rsidR="00213F8E" w:rsidRDefault="004F33B6">
      <w:pPr>
        <w:spacing w:before="225" w:after="225" w:line="240" w:lineRule="auto"/>
        <w:jc w:val="both"/>
      </w:pPr>
      <w:r>
        <w:rPr>
          <w:rFonts w:ascii="Arial" w:hAnsi="Arial" w:cs="Arial"/>
          <w:color w:val="000000"/>
          <w:sz w:val="18"/>
          <w:szCs w:val="18"/>
        </w:rPr>
        <w:t>Pooblaščamo naročnika Center za zaščito in reševanje Domžale,Količevo 2a, 1230 Domžale, da za potrebe preverjanja izpolnjevanja pogojev v postopku javnega naročila od Ministrstva za pravosodje pridobi potrdilo iz kazenske evidence in evidence o prekrških.</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6"/>
      </w:tblGrid>
      <w:tr w:rsidR="00213F8E" w14:paraId="1D991DE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ED9EDE" w14:textId="77777777" w:rsidR="00213F8E" w:rsidRDefault="004F33B6" w:rsidP="00C226F2">
            <w:pPr>
              <w:spacing w:after="0"/>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4A635" w14:textId="77777777" w:rsidR="00213F8E" w:rsidRDefault="004F33B6" w:rsidP="00C226F2">
            <w:pPr>
              <w:spacing w:after="0"/>
            </w:pPr>
            <w:r>
              <w:rPr>
                <w:rFonts w:ascii="Arial" w:hAnsi="Arial" w:cs="Arial"/>
                <w:color w:val="000000"/>
                <w:position w:val="-2"/>
                <w:sz w:val="18"/>
                <w:szCs w:val="18"/>
              </w:rPr>
              <w:t> </w:t>
            </w:r>
          </w:p>
        </w:tc>
      </w:tr>
      <w:tr w:rsidR="00213F8E" w14:paraId="27A1860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C771E" w14:textId="77777777" w:rsidR="00213F8E" w:rsidRDefault="004F33B6" w:rsidP="00C226F2">
            <w:pPr>
              <w:spacing w:after="0"/>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271B8" w14:textId="77777777" w:rsidR="00213F8E" w:rsidRDefault="004F33B6" w:rsidP="00C226F2">
            <w:pPr>
              <w:spacing w:after="0"/>
            </w:pPr>
            <w:r>
              <w:rPr>
                <w:rFonts w:ascii="Arial" w:hAnsi="Arial" w:cs="Arial"/>
                <w:color w:val="000000"/>
                <w:position w:val="-2"/>
                <w:sz w:val="18"/>
                <w:szCs w:val="18"/>
              </w:rPr>
              <w:t> </w:t>
            </w:r>
          </w:p>
        </w:tc>
      </w:tr>
      <w:tr w:rsidR="00213F8E" w14:paraId="62D2059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A04AE7" w14:textId="77777777" w:rsidR="00213F8E" w:rsidRDefault="004F33B6" w:rsidP="00C226F2">
            <w:pPr>
              <w:spacing w:after="0"/>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68A3C" w14:textId="77777777" w:rsidR="00213F8E" w:rsidRDefault="004F33B6" w:rsidP="00C226F2">
            <w:pPr>
              <w:spacing w:after="0"/>
            </w:pPr>
            <w:r>
              <w:rPr>
                <w:rFonts w:ascii="Arial" w:hAnsi="Arial" w:cs="Arial"/>
                <w:color w:val="000000"/>
                <w:position w:val="-2"/>
                <w:sz w:val="18"/>
                <w:szCs w:val="18"/>
              </w:rPr>
              <w:t> </w:t>
            </w:r>
          </w:p>
        </w:tc>
      </w:tr>
      <w:tr w:rsidR="00213F8E" w14:paraId="329FFE1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2E9F45" w14:textId="77777777" w:rsidR="00213F8E" w:rsidRDefault="004F33B6" w:rsidP="00C226F2">
            <w:pPr>
              <w:spacing w:after="0"/>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0F33B" w14:textId="77777777" w:rsidR="00213F8E" w:rsidRDefault="004F33B6" w:rsidP="00C226F2">
            <w:pPr>
              <w:spacing w:after="0"/>
            </w:pPr>
            <w:r>
              <w:rPr>
                <w:rFonts w:ascii="Arial" w:hAnsi="Arial" w:cs="Arial"/>
                <w:color w:val="000000"/>
                <w:position w:val="-2"/>
                <w:sz w:val="18"/>
                <w:szCs w:val="18"/>
              </w:rPr>
              <w:t> </w:t>
            </w:r>
          </w:p>
        </w:tc>
      </w:tr>
      <w:tr w:rsidR="00213F8E" w14:paraId="383634C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E49D04" w14:textId="77777777" w:rsidR="00213F8E" w:rsidRDefault="004F33B6" w:rsidP="00C226F2">
            <w:pPr>
              <w:spacing w:after="0"/>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86D4E" w14:textId="77777777" w:rsidR="00213F8E" w:rsidRDefault="004F33B6" w:rsidP="00C226F2">
            <w:pPr>
              <w:spacing w:after="0"/>
            </w:pPr>
            <w:r>
              <w:rPr>
                <w:rFonts w:ascii="Arial" w:hAnsi="Arial" w:cs="Arial"/>
                <w:color w:val="000000"/>
                <w:position w:val="-2"/>
                <w:sz w:val="18"/>
                <w:szCs w:val="18"/>
              </w:rPr>
              <w:t> </w:t>
            </w:r>
          </w:p>
        </w:tc>
      </w:tr>
    </w:tbl>
    <w:p w14:paraId="1293C8A2" w14:textId="77777777" w:rsidR="00213F8E" w:rsidRDefault="004F33B6">
      <w:pPr>
        <w:spacing w:before="225" w:after="225" w:line="240" w:lineRule="auto"/>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213F8E" w14:paraId="1673D527" w14:textId="77777777">
        <w:tc>
          <w:tcPr>
            <w:tcW w:w="2500" w:type="pct"/>
            <w:tcMar>
              <w:top w:w="75" w:type="dxa"/>
              <w:bottom w:w="75" w:type="dxa"/>
            </w:tcMar>
            <w:vAlign w:val="center"/>
          </w:tcPr>
          <w:p w14:paraId="4A849883" w14:textId="77777777" w:rsidR="00213F8E" w:rsidRDefault="004F33B6">
            <w:r>
              <w:rPr>
                <w:rFonts w:ascii="Arial" w:hAnsi="Arial" w:cs="Arial"/>
                <w:color w:val="000000"/>
                <w:position w:val="-2"/>
                <w:sz w:val="18"/>
                <w:szCs w:val="18"/>
              </w:rPr>
              <w:t>Kraj in datum:</w:t>
            </w:r>
          </w:p>
        </w:tc>
        <w:tc>
          <w:tcPr>
            <w:tcW w:w="0" w:type="auto"/>
            <w:tcMar>
              <w:top w:w="75" w:type="dxa"/>
              <w:bottom w:w="75" w:type="dxa"/>
            </w:tcMar>
            <w:vAlign w:val="center"/>
          </w:tcPr>
          <w:p w14:paraId="5BDBB321" w14:textId="77777777" w:rsidR="00213F8E" w:rsidRDefault="004F33B6">
            <w:r>
              <w:rPr>
                <w:rFonts w:ascii="Arial" w:hAnsi="Arial" w:cs="Arial"/>
                <w:color w:val="000000"/>
                <w:position w:val="-2"/>
                <w:sz w:val="18"/>
                <w:szCs w:val="18"/>
              </w:rPr>
              <w:t>Ime in priimek: _____________________</w:t>
            </w:r>
          </w:p>
        </w:tc>
      </w:tr>
      <w:tr w:rsidR="00213F8E" w14:paraId="00B0CE38" w14:textId="77777777">
        <w:tc>
          <w:tcPr>
            <w:tcW w:w="2500" w:type="pct"/>
            <w:tcMar>
              <w:top w:w="75" w:type="dxa"/>
              <w:bottom w:w="75" w:type="dxa"/>
            </w:tcMar>
            <w:vAlign w:val="center"/>
          </w:tcPr>
          <w:p w14:paraId="74C4FCAD" w14:textId="77777777" w:rsidR="00213F8E" w:rsidRDefault="004F33B6">
            <w:r>
              <w:rPr>
                <w:rFonts w:ascii="Arial" w:hAnsi="Arial" w:cs="Arial"/>
                <w:color w:val="000000"/>
                <w:position w:val="-2"/>
                <w:sz w:val="18"/>
                <w:szCs w:val="18"/>
              </w:rPr>
              <w:t> </w:t>
            </w:r>
          </w:p>
        </w:tc>
        <w:tc>
          <w:tcPr>
            <w:tcW w:w="0" w:type="auto"/>
            <w:tcMar>
              <w:top w:w="75" w:type="dxa"/>
              <w:bottom w:w="75" w:type="dxa"/>
            </w:tcMar>
            <w:vAlign w:val="center"/>
          </w:tcPr>
          <w:p w14:paraId="441E6BF0" w14:textId="77777777" w:rsidR="00213F8E" w:rsidRDefault="00213F8E"/>
          <w:p w14:paraId="5E1FB006" w14:textId="77777777" w:rsidR="00213F8E" w:rsidRDefault="004F33B6">
            <w:pPr>
              <w:jc w:val="center"/>
            </w:pPr>
            <w:r>
              <w:rPr>
                <w:rFonts w:ascii="Arial" w:hAnsi="Arial" w:cs="Arial"/>
                <w:color w:val="A9A9A9"/>
                <w:position w:val="-2"/>
                <w:sz w:val="18"/>
                <w:szCs w:val="18"/>
              </w:rPr>
              <w:t>(žig in podpis)</w:t>
            </w:r>
          </w:p>
        </w:tc>
      </w:tr>
    </w:tbl>
    <w:p w14:paraId="19E3ED5F" w14:textId="77777777" w:rsidR="00213F8E" w:rsidRDefault="004F33B6">
      <w:pPr>
        <w:spacing w:before="225" w:after="225" w:line="240" w:lineRule="auto"/>
        <w:jc w:val="both"/>
      </w:pPr>
      <w:r>
        <w:rPr>
          <w:rFonts w:ascii="Arial" w:hAnsi="Arial" w:cs="Arial"/>
          <w:color w:val="000000"/>
          <w:sz w:val="18"/>
          <w:szCs w:val="18"/>
        </w:rPr>
        <w:t> </w:t>
      </w:r>
    </w:p>
    <w:p w14:paraId="6465E0EA" w14:textId="6560D702" w:rsidR="00213F8E" w:rsidRDefault="004F33B6">
      <w:pPr>
        <w:spacing w:before="225" w:after="225" w:line="240" w:lineRule="auto"/>
        <w:jc w:val="both"/>
      </w:pPr>
      <w:r>
        <w:rPr>
          <w:rFonts w:ascii="Arial" w:hAnsi="Arial" w:cs="Arial"/>
          <w:color w:val="000000"/>
          <w:sz w:val="18"/>
          <w:szCs w:val="18"/>
        </w:rPr>
        <w:t> </w:t>
      </w:r>
    </w:p>
    <w:p w14:paraId="42CDD715" w14:textId="77777777" w:rsidR="00BB72C7" w:rsidRPr="00590863" w:rsidRDefault="004F33B6" w:rsidP="00BB72C7">
      <w:pPr>
        <w:spacing w:after="0"/>
        <w:jc w:val="right"/>
        <w:rPr>
          <w:rFonts w:ascii="Arial" w:hAnsi="Arial" w:cs="Arial"/>
          <w:sz w:val="18"/>
          <w:szCs w:val="18"/>
        </w:rPr>
      </w:pPr>
      <w:r w:rsidRPr="00590863">
        <w:rPr>
          <w:rFonts w:ascii="Arial" w:hAnsi="Arial" w:cs="Arial"/>
          <w:sz w:val="18"/>
          <w:szCs w:val="18"/>
        </w:rPr>
        <w:lastRenderedPageBreak/>
        <w:t>Obrazec št: 5</w:t>
      </w:r>
    </w:p>
    <w:p w14:paraId="6DC1130C" w14:textId="77777777" w:rsidR="00BB72C7" w:rsidRPr="00252358" w:rsidRDefault="00BB72C7" w:rsidP="00BB72C7"/>
    <w:p w14:paraId="2304AC12" w14:textId="77777777" w:rsidR="00BB72C7" w:rsidRDefault="004F33B6" w:rsidP="00BB72C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0549F9FF" w14:textId="77777777" w:rsidR="003F161C" w:rsidRDefault="003F161C" w:rsidP="00C226F2">
      <w:pPr>
        <w:spacing w:before="120" w:after="120" w:line="240" w:lineRule="auto"/>
        <w:jc w:val="both"/>
        <w:rPr>
          <w:rFonts w:ascii="Arial" w:hAnsi="Arial" w:cs="Arial"/>
          <w:color w:val="000000"/>
          <w:sz w:val="18"/>
          <w:szCs w:val="18"/>
        </w:rPr>
      </w:pPr>
    </w:p>
    <w:p w14:paraId="02085BBF" w14:textId="77777777" w:rsidR="00213F8E" w:rsidRDefault="004F33B6">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213F8E" w14:paraId="1722BD0C" w14:textId="77777777">
        <w:tc>
          <w:tcPr>
            <w:tcW w:w="0" w:type="auto"/>
            <w:tcMar>
              <w:top w:w="0" w:type="auto"/>
              <w:bottom w:w="0" w:type="auto"/>
            </w:tcMar>
          </w:tcPr>
          <w:p w14:paraId="15B45308" w14:textId="77777777" w:rsidR="00213F8E" w:rsidRDefault="004F33B6" w:rsidP="0028587A">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1E20691" w14:textId="77777777" w:rsidR="00213F8E" w:rsidRDefault="004F33B6" w:rsidP="0028587A">
            <w:pPr>
              <w:numPr>
                <w:ilvl w:val="0"/>
                <w:numId w:val="19"/>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ABB3D11" w14:textId="77777777" w:rsidR="00213F8E" w:rsidRDefault="004F33B6">
      <w:pPr>
        <w:spacing w:before="225" w:after="225" w:line="240" w:lineRule="auto"/>
        <w:jc w:val="center"/>
      </w:pPr>
      <w:r>
        <w:rPr>
          <w:rFonts w:ascii="Arial" w:hAnsi="Arial" w:cs="Arial"/>
          <w:b/>
          <w:bCs/>
          <w:color w:val="000000"/>
          <w:sz w:val="21"/>
          <w:szCs w:val="21"/>
        </w:rPr>
        <w:t>POOBLASTILO</w:t>
      </w:r>
    </w:p>
    <w:p w14:paraId="6C22887E" w14:textId="77777777" w:rsidR="00213F8E" w:rsidRDefault="004F33B6">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Center za zaščito in reševanje Domžale,Količevo 2a, 1230 Domžale,</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W w:w="5000" w:type="pct"/>
        <w:tblInd w:w="108" w:type="dxa"/>
        <w:tblLook w:val="04A0" w:firstRow="1" w:lastRow="0" w:firstColumn="1" w:lastColumn="0" w:noHBand="0" w:noVBand="1"/>
      </w:tblPr>
      <w:tblGrid>
        <w:gridCol w:w="3270"/>
        <w:gridCol w:w="5788"/>
      </w:tblGrid>
      <w:tr w:rsidR="00213F8E" w14:paraId="63F4C4E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B4961" w14:textId="77777777" w:rsidR="00213F8E" w:rsidRDefault="004F33B6" w:rsidP="00C226F2">
            <w:pPr>
              <w:spacing w:after="0"/>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ACE9B" w14:textId="77777777" w:rsidR="00213F8E" w:rsidRDefault="004F33B6" w:rsidP="00C226F2">
            <w:pPr>
              <w:spacing w:after="0"/>
            </w:pPr>
            <w:r>
              <w:rPr>
                <w:rFonts w:ascii="Arial" w:hAnsi="Arial" w:cs="Arial"/>
                <w:color w:val="000000"/>
                <w:position w:val="-2"/>
                <w:sz w:val="18"/>
                <w:szCs w:val="18"/>
              </w:rPr>
              <w:t> </w:t>
            </w:r>
          </w:p>
        </w:tc>
      </w:tr>
      <w:tr w:rsidR="00213F8E" w14:paraId="7F0DC99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32E5C0" w14:textId="77777777" w:rsidR="00213F8E" w:rsidRDefault="004F33B6" w:rsidP="00C226F2">
            <w:pPr>
              <w:spacing w:after="0"/>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4DF0C" w14:textId="77777777" w:rsidR="00213F8E" w:rsidRDefault="004F33B6" w:rsidP="00C226F2">
            <w:pPr>
              <w:spacing w:after="0"/>
            </w:pPr>
            <w:r>
              <w:rPr>
                <w:rFonts w:ascii="Arial" w:hAnsi="Arial" w:cs="Arial"/>
                <w:color w:val="000000"/>
                <w:position w:val="-2"/>
                <w:sz w:val="18"/>
                <w:szCs w:val="18"/>
              </w:rPr>
              <w:t> </w:t>
            </w:r>
          </w:p>
        </w:tc>
      </w:tr>
      <w:tr w:rsidR="00213F8E" w14:paraId="55BB02F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AA368" w14:textId="77777777" w:rsidR="00213F8E" w:rsidRDefault="004F33B6" w:rsidP="00C226F2">
            <w:pPr>
              <w:spacing w:after="0"/>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5B9DA2" w14:textId="77777777" w:rsidR="00213F8E" w:rsidRDefault="004F33B6" w:rsidP="00C226F2">
            <w:pPr>
              <w:spacing w:after="0"/>
            </w:pPr>
            <w:r>
              <w:rPr>
                <w:rFonts w:ascii="Arial" w:hAnsi="Arial" w:cs="Arial"/>
                <w:color w:val="000000"/>
                <w:position w:val="-2"/>
                <w:sz w:val="18"/>
                <w:szCs w:val="18"/>
              </w:rPr>
              <w:t> </w:t>
            </w:r>
          </w:p>
        </w:tc>
      </w:tr>
      <w:tr w:rsidR="00213F8E" w14:paraId="3D54426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D1FD7" w14:textId="77777777" w:rsidR="00213F8E" w:rsidRDefault="004F33B6" w:rsidP="00C226F2">
            <w:pPr>
              <w:spacing w:after="0"/>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B2AC3" w14:textId="77777777" w:rsidR="00213F8E" w:rsidRDefault="004F33B6" w:rsidP="00C226F2">
            <w:pPr>
              <w:spacing w:after="0"/>
            </w:pPr>
            <w:r>
              <w:rPr>
                <w:rFonts w:ascii="Arial" w:hAnsi="Arial" w:cs="Arial"/>
                <w:color w:val="000000"/>
                <w:position w:val="-2"/>
                <w:sz w:val="18"/>
                <w:szCs w:val="18"/>
              </w:rPr>
              <w:t> </w:t>
            </w:r>
          </w:p>
        </w:tc>
      </w:tr>
      <w:tr w:rsidR="00213F8E" w14:paraId="78195DF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1F70" w14:textId="77777777" w:rsidR="00213F8E" w:rsidRDefault="004F33B6" w:rsidP="00C226F2">
            <w:pPr>
              <w:spacing w:after="0"/>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B70A77" w14:textId="77777777" w:rsidR="00213F8E" w:rsidRDefault="004F33B6" w:rsidP="00C226F2">
            <w:pPr>
              <w:spacing w:after="0"/>
            </w:pPr>
            <w:r>
              <w:rPr>
                <w:rFonts w:ascii="Arial" w:hAnsi="Arial" w:cs="Arial"/>
                <w:color w:val="000000"/>
                <w:position w:val="-2"/>
                <w:sz w:val="18"/>
                <w:szCs w:val="18"/>
              </w:rPr>
              <w:t> </w:t>
            </w:r>
          </w:p>
        </w:tc>
      </w:tr>
      <w:tr w:rsidR="00213F8E" w14:paraId="5723839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365AF9" w14:textId="77777777" w:rsidR="00213F8E" w:rsidRDefault="004F33B6" w:rsidP="00C226F2">
            <w:pPr>
              <w:spacing w:after="0"/>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CA35A" w14:textId="77777777" w:rsidR="00213F8E" w:rsidRDefault="004F33B6" w:rsidP="00C226F2">
            <w:pPr>
              <w:spacing w:after="0"/>
            </w:pPr>
            <w:r>
              <w:rPr>
                <w:rFonts w:ascii="Arial" w:hAnsi="Arial" w:cs="Arial"/>
                <w:color w:val="000000"/>
                <w:position w:val="-2"/>
                <w:sz w:val="18"/>
                <w:szCs w:val="18"/>
              </w:rPr>
              <w:t> </w:t>
            </w:r>
          </w:p>
        </w:tc>
      </w:tr>
      <w:tr w:rsidR="00213F8E" w14:paraId="6286C75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7B5208" w14:textId="77777777" w:rsidR="00213F8E" w:rsidRDefault="004F33B6" w:rsidP="00C226F2">
            <w:pPr>
              <w:spacing w:after="0"/>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6B626" w14:textId="77777777" w:rsidR="00213F8E" w:rsidRDefault="004F33B6" w:rsidP="00C226F2">
            <w:pPr>
              <w:spacing w:after="0"/>
            </w:pPr>
            <w:r>
              <w:rPr>
                <w:rFonts w:ascii="Arial" w:hAnsi="Arial" w:cs="Arial"/>
                <w:color w:val="000000"/>
                <w:position w:val="-2"/>
                <w:sz w:val="18"/>
                <w:szCs w:val="18"/>
              </w:rPr>
              <w:t> </w:t>
            </w:r>
          </w:p>
        </w:tc>
      </w:tr>
      <w:tr w:rsidR="00213F8E" w14:paraId="0EA8EE0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93D79" w14:textId="77777777" w:rsidR="00213F8E" w:rsidRDefault="004F33B6" w:rsidP="00C226F2">
            <w:pPr>
              <w:spacing w:after="0"/>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83CFF" w14:textId="77777777" w:rsidR="00213F8E" w:rsidRDefault="004F33B6" w:rsidP="00C226F2">
            <w:pPr>
              <w:spacing w:after="0"/>
            </w:pPr>
            <w:r>
              <w:rPr>
                <w:rFonts w:ascii="Arial" w:hAnsi="Arial" w:cs="Arial"/>
                <w:color w:val="000000"/>
                <w:position w:val="-2"/>
                <w:sz w:val="18"/>
                <w:szCs w:val="18"/>
              </w:rPr>
              <w:t> </w:t>
            </w:r>
          </w:p>
        </w:tc>
      </w:tr>
    </w:tbl>
    <w:p w14:paraId="01BFA7CF" w14:textId="77777777" w:rsidR="00213F8E" w:rsidRDefault="004F33B6" w:rsidP="00C226F2">
      <w:pPr>
        <w:spacing w:after="0" w:line="240" w:lineRule="auto"/>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213F8E" w14:paraId="5776A7D9" w14:textId="77777777">
        <w:tc>
          <w:tcPr>
            <w:tcW w:w="2500" w:type="pct"/>
            <w:tcMar>
              <w:top w:w="75" w:type="dxa"/>
              <w:bottom w:w="75" w:type="dxa"/>
            </w:tcMar>
            <w:vAlign w:val="center"/>
          </w:tcPr>
          <w:p w14:paraId="309564F3" w14:textId="77777777" w:rsidR="00213F8E" w:rsidRDefault="004F33B6">
            <w:r>
              <w:rPr>
                <w:rFonts w:ascii="Arial" w:hAnsi="Arial" w:cs="Arial"/>
                <w:color w:val="000000"/>
                <w:position w:val="-2"/>
                <w:sz w:val="18"/>
                <w:szCs w:val="18"/>
              </w:rPr>
              <w:t>Kraj in datum:</w:t>
            </w:r>
          </w:p>
        </w:tc>
        <w:tc>
          <w:tcPr>
            <w:tcW w:w="0" w:type="auto"/>
            <w:tcMar>
              <w:top w:w="75" w:type="dxa"/>
              <w:bottom w:w="75" w:type="dxa"/>
            </w:tcMar>
            <w:vAlign w:val="center"/>
          </w:tcPr>
          <w:p w14:paraId="6E4E9352" w14:textId="77777777" w:rsidR="00213F8E" w:rsidRDefault="004F33B6">
            <w:r>
              <w:rPr>
                <w:rFonts w:ascii="Arial" w:hAnsi="Arial" w:cs="Arial"/>
                <w:color w:val="000000"/>
                <w:position w:val="-2"/>
                <w:sz w:val="18"/>
                <w:szCs w:val="18"/>
              </w:rPr>
              <w:t>Ime in priimek: _____________________</w:t>
            </w:r>
          </w:p>
        </w:tc>
      </w:tr>
      <w:tr w:rsidR="00213F8E" w14:paraId="6B0751B6" w14:textId="77777777">
        <w:tc>
          <w:tcPr>
            <w:tcW w:w="2500" w:type="pct"/>
            <w:tcMar>
              <w:top w:w="75" w:type="dxa"/>
              <w:bottom w:w="75" w:type="dxa"/>
            </w:tcMar>
            <w:vAlign w:val="center"/>
          </w:tcPr>
          <w:p w14:paraId="7E1221CB" w14:textId="77777777" w:rsidR="00213F8E" w:rsidRDefault="004F33B6">
            <w:r>
              <w:rPr>
                <w:rFonts w:ascii="Arial" w:hAnsi="Arial" w:cs="Arial"/>
                <w:color w:val="000000"/>
                <w:position w:val="-2"/>
                <w:sz w:val="18"/>
                <w:szCs w:val="18"/>
              </w:rPr>
              <w:t> </w:t>
            </w:r>
          </w:p>
        </w:tc>
        <w:tc>
          <w:tcPr>
            <w:tcW w:w="0" w:type="auto"/>
            <w:tcMar>
              <w:top w:w="75" w:type="dxa"/>
              <w:bottom w:w="75" w:type="dxa"/>
            </w:tcMar>
            <w:vAlign w:val="center"/>
          </w:tcPr>
          <w:p w14:paraId="18A77384" w14:textId="77777777" w:rsidR="00213F8E" w:rsidRDefault="004F33B6">
            <w:pPr>
              <w:jc w:val="center"/>
            </w:pPr>
            <w:r>
              <w:rPr>
                <w:rFonts w:ascii="Arial" w:hAnsi="Arial" w:cs="Arial"/>
                <w:color w:val="A9A9A9"/>
                <w:position w:val="-2"/>
                <w:sz w:val="18"/>
                <w:szCs w:val="18"/>
              </w:rPr>
              <w:t>(podpis)</w:t>
            </w:r>
          </w:p>
        </w:tc>
      </w:tr>
    </w:tbl>
    <w:p w14:paraId="12D6AD41" w14:textId="77777777" w:rsidR="003F161C" w:rsidRDefault="004F33B6">
      <w:pPr>
        <w:spacing w:before="225" w:after="225" w:line="240" w:lineRule="auto"/>
        <w:jc w:val="both"/>
        <w:rPr>
          <w:rFonts w:ascii="Arial" w:hAnsi="Arial" w:cs="Arial"/>
          <w:b/>
          <w:bCs/>
          <w:i/>
          <w:iCs/>
          <w:color w:val="000000"/>
          <w:sz w:val="18"/>
          <w:szCs w:val="18"/>
          <w:u w:val="single"/>
        </w:rPr>
        <w:sectPr w:rsidR="003F161C" w:rsidSect="00BB72C7">
          <w:footerReference w:type="default" r:id="rId12"/>
          <w:pgSz w:w="11906" w:h="16838"/>
          <w:pgMar w:top="1418" w:right="1418" w:bottom="1418" w:left="1418" w:header="567" w:footer="596" w:gutter="0"/>
          <w:cols w:space="708"/>
          <w:docGrid w:linePitch="360"/>
        </w:sectPr>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50C14D16" w14:textId="77777777" w:rsidR="003F161C" w:rsidRPr="003F161C" w:rsidRDefault="003F161C" w:rsidP="00D87D3F">
      <w:pPr>
        <w:spacing w:before="120" w:after="120" w:line="240" w:lineRule="auto"/>
        <w:jc w:val="right"/>
        <w:rPr>
          <w:rFonts w:ascii="Arial" w:hAnsi="Arial" w:cs="Arial"/>
          <w:sz w:val="18"/>
          <w:szCs w:val="18"/>
        </w:rPr>
      </w:pPr>
      <w:r>
        <w:lastRenderedPageBreak/>
        <w:tab/>
      </w:r>
      <w:r>
        <w:rPr>
          <w:rFonts w:ascii="Arial" w:hAnsi="Arial" w:cs="Arial"/>
          <w:color w:val="000000"/>
          <w:sz w:val="18"/>
          <w:szCs w:val="18"/>
        </w:rPr>
        <w:t> </w:t>
      </w:r>
      <w:r w:rsidRPr="00590863">
        <w:rPr>
          <w:rFonts w:ascii="Arial" w:hAnsi="Arial" w:cs="Arial"/>
          <w:sz w:val="18"/>
          <w:szCs w:val="18"/>
        </w:rPr>
        <w:t>Obrazec št: 6</w:t>
      </w:r>
    </w:p>
    <w:p w14:paraId="22B720DB" w14:textId="77777777" w:rsidR="003F161C" w:rsidRDefault="003F161C" w:rsidP="004C01E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66743F8F" w14:textId="77777777" w:rsidR="003F161C" w:rsidRDefault="003F161C" w:rsidP="003F161C">
      <w:pPr>
        <w:spacing w:before="225" w:after="225" w:line="240" w:lineRule="auto"/>
        <w:jc w:val="both"/>
      </w:pPr>
      <w:r>
        <w:rPr>
          <w:rFonts w:ascii="Arial" w:hAnsi="Arial" w:cs="Arial"/>
          <w:color w:val="000000"/>
          <w:sz w:val="18"/>
          <w:szCs w:val="18"/>
        </w:rPr>
        <w:t>Pod kazensko in materialno odgovornostjo izjavljamo, da je gospodarski subjekt ______________________________ izvedel sledeče referenčne dobave blaga:</w:t>
      </w:r>
    </w:p>
    <w:tbl>
      <w:tblPr>
        <w:tblW w:w="14058"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29"/>
        <w:gridCol w:w="1082"/>
        <w:gridCol w:w="6394"/>
        <w:gridCol w:w="1984"/>
        <w:gridCol w:w="1985"/>
        <w:gridCol w:w="1984"/>
      </w:tblGrid>
      <w:tr w:rsidR="003F161C" w14:paraId="5A121CEC" w14:textId="77777777" w:rsidTr="003F161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4B72E2A" w14:textId="77777777" w:rsidR="003F161C" w:rsidRDefault="003F161C" w:rsidP="00D87D3F">
            <w:pPr>
              <w:spacing w:after="0"/>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272B33C" w14:textId="77777777" w:rsidR="003F161C" w:rsidRDefault="003F161C" w:rsidP="00D87D3F">
            <w:pPr>
              <w:spacing w:after="0"/>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639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52E48F" w14:textId="77777777" w:rsidR="003F161C" w:rsidRDefault="003F161C" w:rsidP="00D87D3F">
            <w:pPr>
              <w:spacing w:after="0"/>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r w:rsidR="004C01E7">
              <w:rPr>
                <w:rFonts w:ascii="Arial" w:hAnsi="Arial" w:cs="Arial"/>
                <w:b/>
                <w:bCs/>
                <w:color w:val="000000"/>
                <w:position w:val="-2"/>
                <w:sz w:val="18"/>
                <w:szCs w:val="18"/>
                <w:shd w:val="clear" w:color="auto" w:fill="CCCCCC"/>
              </w:rPr>
              <w:t>*</w:t>
            </w:r>
          </w:p>
        </w:tc>
        <w:tc>
          <w:tcPr>
            <w:tcW w:w="198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16FAAC" w14:textId="77777777" w:rsidR="003F161C" w:rsidRDefault="003F161C" w:rsidP="00D87D3F">
            <w:pPr>
              <w:spacing w:after="0"/>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98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49B5F38" w14:textId="77777777" w:rsidR="003F161C" w:rsidRDefault="003F161C" w:rsidP="00D87D3F">
            <w:pPr>
              <w:spacing w:after="0"/>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198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A0ACCE" w14:textId="77777777" w:rsidR="003F161C" w:rsidRDefault="003F161C" w:rsidP="00D87D3F">
            <w:pPr>
              <w:spacing w:after="0"/>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3F161C" w14:paraId="74C9A1D7" w14:textId="77777777" w:rsidTr="003F16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C6B85" w14:textId="77777777" w:rsidR="003F161C" w:rsidRDefault="003F161C" w:rsidP="00D87D3F">
            <w:pPr>
              <w:spacing w:after="0"/>
            </w:pPr>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E5825E" w14:textId="77777777" w:rsidR="003F161C" w:rsidRDefault="003F161C" w:rsidP="00D87D3F">
            <w:pPr>
              <w:spacing w:after="0"/>
            </w:pPr>
            <w:r>
              <w:rPr>
                <w:rFonts w:ascii="Arial" w:hAnsi="Arial" w:cs="Arial"/>
                <w:color w:val="000000"/>
                <w:position w:val="-2"/>
                <w:sz w:val="18"/>
                <w:szCs w:val="18"/>
              </w:rPr>
              <w:t> </w:t>
            </w:r>
          </w:p>
        </w:tc>
        <w:tc>
          <w:tcPr>
            <w:tcW w:w="63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71AB4" w14:textId="77777777" w:rsidR="003F161C" w:rsidRDefault="003F161C" w:rsidP="00D87D3F">
            <w:pPr>
              <w:spacing w:after="0"/>
            </w:pPr>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583AF6" w14:textId="77777777" w:rsidR="003F161C" w:rsidRDefault="003F161C" w:rsidP="00D87D3F">
            <w:pPr>
              <w:spacing w:after="0"/>
            </w:pPr>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DAEBD3" w14:textId="77777777" w:rsidR="003F161C" w:rsidRDefault="003F161C" w:rsidP="00D87D3F">
            <w:pPr>
              <w:spacing w:after="0"/>
            </w:pPr>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95CC41" w14:textId="77777777" w:rsidR="003F161C" w:rsidRDefault="003F161C" w:rsidP="00D87D3F">
            <w:pPr>
              <w:spacing w:after="0"/>
            </w:pPr>
            <w:r>
              <w:rPr>
                <w:rFonts w:ascii="Arial" w:hAnsi="Arial" w:cs="Arial"/>
                <w:color w:val="000000"/>
                <w:position w:val="-2"/>
                <w:sz w:val="18"/>
                <w:szCs w:val="18"/>
              </w:rPr>
              <w:t> </w:t>
            </w:r>
          </w:p>
        </w:tc>
      </w:tr>
      <w:tr w:rsidR="001B6D11" w14:paraId="62801AC3" w14:textId="77777777" w:rsidTr="003F16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2B933" w14:textId="77777777" w:rsidR="001B6D11" w:rsidRDefault="001B6D11" w:rsidP="00D87D3F">
            <w:pPr>
              <w:spacing w:after="0"/>
              <w:rPr>
                <w:rFonts w:ascii="Arial" w:hAnsi="Arial" w:cs="Arial"/>
                <w:b/>
                <w:bCs/>
                <w:color w:val="000000"/>
                <w:position w:val="-2"/>
                <w:sz w:val="18"/>
                <w:szCs w:val="18"/>
              </w:rPr>
            </w:pPr>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7E2B8" w14:textId="77777777" w:rsidR="001B6D11" w:rsidRDefault="001B6D11" w:rsidP="00D87D3F">
            <w:pPr>
              <w:spacing w:after="0"/>
              <w:rPr>
                <w:rFonts w:ascii="Arial" w:hAnsi="Arial" w:cs="Arial"/>
                <w:color w:val="000000"/>
                <w:position w:val="-2"/>
                <w:sz w:val="18"/>
                <w:szCs w:val="18"/>
              </w:rPr>
            </w:pPr>
          </w:p>
        </w:tc>
        <w:tc>
          <w:tcPr>
            <w:tcW w:w="63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19D2A" w14:textId="77777777" w:rsidR="001B6D11" w:rsidRDefault="001B6D11" w:rsidP="00D87D3F">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571274" w14:textId="77777777" w:rsidR="001B6D11" w:rsidRDefault="001B6D11" w:rsidP="00D87D3F">
            <w:pPr>
              <w:spacing w:after="0"/>
              <w:rPr>
                <w:rFonts w:ascii="Arial" w:hAnsi="Arial" w:cs="Arial"/>
                <w:color w:val="000000"/>
                <w:position w:val="-2"/>
                <w:sz w:val="18"/>
                <w:szCs w:val="18"/>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B967B" w14:textId="77777777" w:rsidR="001B6D11" w:rsidRDefault="001B6D11" w:rsidP="00D87D3F">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7891DA" w14:textId="77777777" w:rsidR="001B6D11" w:rsidRDefault="001B6D11" w:rsidP="00D87D3F">
            <w:pPr>
              <w:spacing w:after="0"/>
              <w:rPr>
                <w:rFonts w:ascii="Arial" w:hAnsi="Arial" w:cs="Arial"/>
                <w:color w:val="000000"/>
                <w:position w:val="-2"/>
                <w:sz w:val="18"/>
                <w:szCs w:val="18"/>
              </w:rPr>
            </w:pPr>
          </w:p>
        </w:tc>
      </w:tr>
      <w:tr w:rsidR="001B6D11" w14:paraId="50E9D23B" w14:textId="77777777" w:rsidTr="003F16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8F9F17" w14:textId="77777777" w:rsidR="001B6D11" w:rsidRDefault="001B6D11" w:rsidP="00D87D3F">
            <w:pPr>
              <w:spacing w:after="0"/>
              <w:rPr>
                <w:rFonts w:ascii="Arial" w:hAnsi="Arial" w:cs="Arial"/>
                <w:b/>
                <w:bCs/>
                <w:color w:val="000000"/>
                <w:position w:val="-2"/>
                <w:sz w:val="18"/>
                <w:szCs w:val="18"/>
              </w:rPr>
            </w:pPr>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71B43" w14:textId="77777777" w:rsidR="001B6D11" w:rsidRDefault="001B6D11" w:rsidP="00D87D3F">
            <w:pPr>
              <w:spacing w:after="0"/>
              <w:rPr>
                <w:rFonts w:ascii="Arial" w:hAnsi="Arial" w:cs="Arial"/>
                <w:color w:val="000000"/>
                <w:position w:val="-2"/>
                <w:sz w:val="18"/>
                <w:szCs w:val="18"/>
              </w:rPr>
            </w:pPr>
          </w:p>
        </w:tc>
        <w:tc>
          <w:tcPr>
            <w:tcW w:w="63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D8E03" w14:textId="77777777" w:rsidR="001B6D11" w:rsidRDefault="001B6D11" w:rsidP="00D87D3F">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7DFD88" w14:textId="77777777" w:rsidR="001B6D11" w:rsidRDefault="001B6D11" w:rsidP="00D87D3F">
            <w:pPr>
              <w:spacing w:after="0"/>
              <w:rPr>
                <w:rFonts w:ascii="Arial" w:hAnsi="Arial" w:cs="Arial"/>
                <w:color w:val="000000"/>
                <w:position w:val="-2"/>
                <w:sz w:val="18"/>
                <w:szCs w:val="18"/>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4083A" w14:textId="77777777" w:rsidR="001B6D11" w:rsidRDefault="001B6D11" w:rsidP="00D87D3F">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C46EE" w14:textId="77777777" w:rsidR="001B6D11" w:rsidRDefault="001B6D11" w:rsidP="00D87D3F">
            <w:pPr>
              <w:spacing w:after="0"/>
              <w:rPr>
                <w:rFonts w:ascii="Arial" w:hAnsi="Arial" w:cs="Arial"/>
                <w:color w:val="000000"/>
                <w:position w:val="-2"/>
                <w:sz w:val="18"/>
                <w:szCs w:val="18"/>
              </w:rPr>
            </w:pPr>
          </w:p>
        </w:tc>
      </w:tr>
      <w:tr w:rsidR="001B6D11" w14:paraId="4F478A88" w14:textId="77777777" w:rsidTr="003F16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32FCFF" w14:textId="77777777" w:rsidR="001B6D11" w:rsidRDefault="001B6D11" w:rsidP="00D87D3F">
            <w:pPr>
              <w:spacing w:after="0"/>
              <w:rPr>
                <w:rFonts w:ascii="Arial" w:hAnsi="Arial" w:cs="Arial"/>
                <w:b/>
                <w:bCs/>
                <w:color w:val="000000"/>
                <w:position w:val="-2"/>
                <w:sz w:val="18"/>
                <w:szCs w:val="18"/>
              </w:rPr>
            </w:pPr>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209B22" w14:textId="77777777" w:rsidR="001B6D11" w:rsidRDefault="001B6D11" w:rsidP="00D87D3F">
            <w:pPr>
              <w:spacing w:after="0"/>
              <w:rPr>
                <w:rFonts w:ascii="Arial" w:hAnsi="Arial" w:cs="Arial"/>
                <w:color w:val="000000"/>
                <w:position w:val="-2"/>
                <w:sz w:val="18"/>
                <w:szCs w:val="18"/>
              </w:rPr>
            </w:pPr>
          </w:p>
        </w:tc>
        <w:tc>
          <w:tcPr>
            <w:tcW w:w="63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C0851" w14:textId="77777777" w:rsidR="001B6D11" w:rsidRDefault="001B6D11" w:rsidP="00D87D3F">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0808A1" w14:textId="77777777" w:rsidR="001B6D11" w:rsidRDefault="001B6D11" w:rsidP="00D87D3F">
            <w:pPr>
              <w:spacing w:after="0"/>
              <w:rPr>
                <w:rFonts w:ascii="Arial" w:hAnsi="Arial" w:cs="Arial"/>
                <w:color w:val="000000"/>
                <w:position w:val="-2"/>
                <w:sz w:val="18"/>
                <w:szCs w:val="18"/>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004CB" w14:textId="77777777" w:rsidR="001B6D11" w:rsidRDefault="001B6D11" w:rsidP="00D87D3F">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04C6B3" w14:textId="77777777" w:rsidR="001B6D11" w:rsidRDefault="001B6D11" w:rsidP="00D87D3F">
            <w:pPr>
              <w:spacing w:after="0"/>
              <w:rPr>
                <w:rFonts w:ascii="Arial" w:hAnsi="Arial" w:cs="Arial"/>
                <w:color w:val="000000"/>
                <w:position w:val="-2"/>
                <w:sz w:val="18"/>
                <w:szCs w:val="18"/>
              </w:rPr>
            </w:pPr>
          </w:p>
        </w:tc>
      </w:tr>
    </w:tbl>
    <w:p w14:paraId="069A6484" w14:textId="77777777" w:rsidR="004C01E7" w:rsidRPr="00C226F2" w:rsidRDefault="003F161C" w:rsidP="004C01E7">
      <w:pPr>
        <w:spacing w:before="225" w:after="225" w:line="240" w:lineRule="auto"/>
        <w:jc w:val="both"/>
        <w:rPr>
          <w:rFonts w:ascii="Arial" w:hAnsi="Arial" w:cs="Arial"/>
          <w:sz w:val="18"/>
          <w:szCs w:val="18"/>
        </w:rPr>
      </w:pPr>
      <w:r>
        <w:rPr>
          <w:rFonts w:ascii="Arial" w:hAnsi="Arial" w:cs="Arial"/>
          <w:color w:val="000000"/>
          <w:sz w:val="18"/>
          <w:szCs w:val="18"/>
        </w:rPr>
        <w:t> </w:t>
      </w:r>
      <w:r w:rsidR="004C01E7" w:rsidRPr="004C01E7">
        <w:rPr>
          <w:rFonts w:ascii="Arial" w:hAnsi="Arial" w:cs="Arial"/>
          <w:sz w:val="18"/>
          <w:szCs w:val="18"/>
        </w:rPr>
        <w:t>*</w:t>
      </w:r>
      <w:r w:rsidR="004C01E7" w:rsidRPr="00C226F2">
        <w:rPr>
          <w:rFonts w:ascii="Arial" w:hAnsi="Arial" w:cs="Arial"/>
          <w:sz w:val="18"/>
          <w:szCs w:val="18"/>
        </w:rPr>
        <w:t>Gospodarski subjekt mora navesti najmanj sledeče informacije:</w:t>
      </w:r>
    </w:p>
    <w:p w14:paraId="6C0EDF03" w14:textId="26DF84C6" w:rsidR="004C01E7" w:rsidRPr="00C226F2" w:rsidRDefault="00C226F2" w:rsidP="0028587A">
      <w:pPr>
        <w:pStyle w:val="ListParagraph"/>
        <w:numPr>
          <w:ilvl w:val="0"/>
          <w:numId w:val="72"/>
        </w:numPr>
        <w:spacing w:before="225" w:after="225" w:line="240" w:lineRule="auto"/>
        <w:jc w:val="both"/>
        <w:rPr>
          <w:rFonts w:ascii="Arial" w:hAnsi="Arial" w:cs="Arial"/>
          <w:sz w:val="18"/>
          <w:szCs w:val="18"/>
        </w:rPr>
      </w:pPr>
      <w:r w:rsidRPr="00C226F2">
        <w:rPr>
          <w:rFonts w:ascii="Arial" w:hAnsi="Arial" w:cs="Arial"/>
          <w:sz w:val="18"/>
          <w:szCs w:val="18"/>
        </w:rPr>
        <w:t>ali ima referenčno vozilo pogon 4 x 4</w:t>
      </w:r>
      <w:r w:rsidR="004C01E7" w:rsidRPr="00C226F2">
        <w:rPr>
          <w:rFonts w:ascii="Arial" w:hAnsi="Arial" w:cs="Arial"/>
          <w:sz w:val="18"/>
          <w:szCs w:val="18"/>
        </w:rPr>
        <w:t>,</w:t>
      </w:r>
    </w:p>
    <w:p w14:paraId="118E65BC" w14:textId="66EAA312" w:rsidR="004C01E7" w:rsidRPr="00C226F2" w:rsidRDefault="004C01E7" w:rsidP="0028587A">
      <w:pPr>
        <w:pStyle w:val="ListParagraph"/>
        <w:numPr>
          <w:ilvl w:val="0"/>
          <w:numId w:val="72"/>
        </w:numPr>
        <w:spacing w:before="225" w:after="225" w:line="240" w:lineRule="auto"/>
        <w:jc w:val="both"/>
        <w:rPr>
          <w:rFonts w:ascii="Arial" w:hAnsi="Arial" w:cs="Arial"/>
          <w:sz w:val="18"/>
          <w:szCs w:val="18"/>
        </w:rPr>
      </w:pPr>
      <w:r w:rsidRPr="00C226F2">
        <w:rPr>
          <w:rFonts w:ascii="Arial" w:hAnsi="Arial" w:cs="Arial"/>
          <w:sz w:val="18"/>
          <w:szCs w:val="18"/>
        </w:rPr>
        <w:t xml:space="preserve">ali </w:t>
      </w:r>
      <w:r w:rsidR="00C226F2" w:rsidRPr="00C226F2">
        <w:rPr>
          <w:rFonts w:ascii="Arial" w:hAnsi="Arial" w:cs="Arial"/>
          <w:color w:val="000000"/>
          <w:position w:val="-2"/>
          <w:sz w:val="18"/>
          <w:szCs w:val="18"/>
        </w:rPr>
        <w:t>referenčno vozilo na vsaki strani rulete / prostore za opremo,</w:t>
      </w:r>
    </w:p>
    <w:p w14:paraId="1EE1A9A7" w14:textId="77777777" w:rsidR="004C01E7" w:rsidRPr="00C226F2" w:rsidRDefault="004C01E7" w:rsidP="0028587A">
      <w:pPr>
        <w:pStyle w:val="ListParagraph"/>
        <w:numPr>
          <w:ilvl w:val="0"/>
          <w:numId w:val="72"/>
        </w:numPr>
        <w:rPr>
          <w:rFonts w:ascii="Arial" w:hAnsi="Arial" w:cs="Arial"/>
          <w:color w:val="000000"/>
          <w:position w:val="-2"/>
          <w:sz w:val="18"/>
          <w:szCs w:val="18"/>
        </w:rPr>
      </w:pPr>
      <w:r w:rsidRPr="00C226F2">
        <w:rPr>
          <w:rFonts w:ascii="Arial" w:hAnsi="Arial" w:cs="Arial"/>
          <w:color w:val="000000"/>
          <w:position w:val="-2"/>
          <w:sz w:val="18"/>
          <w:szCs w:val="18"/>
        </w:rPr>
        <w:t>ali ima vozilo vgrajene črpalke  in spremljajočo opremo za prečrpavanje/pretakanje nevarnih snovi,</w:t>
      </w:r>
    </w:p>
    <w:p w14:paraId="523622AA" w14:textId="77777777" w:rsidR="004C01E7" w:rsidRPr="00C226F2" w:rsidRDefault="004C01E7" w:rsidP="0028587A">
      <w:pPr>
        <w:pStyle w:val="ListParagraph"/>
        <w:numPr>
          <w:ilvl w:val="0"/>
          <w:numId w:val="72"/>
        </w:numPr>
        <w:rPr>
          <w:rFonts w:ascii="Arial" w:hAnsi="Arial" w:cs="Arial"/>
          <w:color w:val="000000"/>
          <w:position w:val="-2"/>
          <w:sz w:val="18"/>
          <w:szCs w:val="18"/>
        </w:rPr>
      </w:pPr>
      <w:r w:rsidRPr="00C226F2">
        <w:rPr>
          <w:rFonts w:ascii="Arial" w:hAnsi="Arial" w:cs="Arial"/>
          <w:sz w:val="18"/>
          <w:szCs w:val="18"/>
        </w:rPr>
        <w:t>ali ima referenčno vozilo svetlobni stolp,</w:t>
      </w:r>
    </w:p>
    <w:p w14:paraId="01DCBA0A" w14:textId="77777777" w:rsidR="004C01E7" w:rsidRPr="00C226F2" w:rsidRDefault="004C01E7" w:rsidP="0028587A">
      <w:pPr>
        <w:pStyle w:val="ListParagraph"/>
        <w:numPr>
          <w:ilvl w:val="0"/>
          <w:numId w:val="72"/>
        </w:numPr>
        <w:rPr>
          <w:rFonts w:ascii="Arial" w:hAnsi="Arial" w:cs="Arial"/>
          <w:color w:val="000000"/>
          <w:position w:val="-2"/>
          <w:sz w:val="18"/>
          <w:szCs w:val="18"/>
        </w:rPr>
      </w:pPr>
      <w:r w:rsidRPr="00C226F2">
        <w:rPr>
          <w:rFonts w:ascii="Arial" w:hAnsi="Arial" w:cs="Arial"/>
          <w:sz w:val="18"/>
          <w:szCs w:val="18"/>
        </w:rPr>
        <w:t>ali ima referenčno vozilo hidravlično nakladalno ploščad in</w:t>
      </w:r>
    </w:p>
    <w:p w14:paraId="0BD9C2CA" w14:textId="527EC9D2" w:rsidR="004C01E7" w:rsidRPr="00C226F2" w:rsidRDefault="004C01E7" w:rsidP="0028587A">
      <w:pPr>
        <w:pStyle w:val="ListParagraph"/>
        <w:numPr>
          <w:ilvl w:val="0"/>
          <w:numId w:val="72"/>
        </w:numPr>
        <w:rPr>
          <w:rFonts w:ascii="Arial" w:hAnsi="Arial" w:cs="Arial"/>
          <w:color w:val="000000"/>
          <w:position w:val="-2"/>
          <w:sz w:val="18"/>
          <w:szCs w:val="18"/>
        </w:rPr>
      </w:pPr>
      <w:r w:rsidRPr="00C226F2">
        <w:rPr>
          <w:rFonts w:ascii="Arial" w:hAnsi="Arial" w:cs="Arial"/>
          <w:sz w:val="18"/>
          <w:szCs w:val="18"/>
        </w:rPr>
        <w:t>ali ima referenčno vozilo umeščen elektro agregat.</w:t>
      </w:r>
    </w:p>
    <w:tbl>
      <w:tblPr>
        <w:tblW w:w="5000" w:type="pct"/>
        <w:tblInd w:w="108" w:type="dxa"/>
        <w:tblLook w:val="04A0" w:firstRow="1" w:lastRow="0" w:firstColumn="1" w:lastColumn="0" w:noHBand="0" w:noVBand="1"/>
      </w:tblPr>
      <w:tblGrid>
        <w:gridCol w:w="7001"/>
        <w:gridCol w:w="7001"/>
      </w:tblGrid>
      <w:tr w:rsidR="004C01E7" w14:paraId="2019855E" w14:textId="77777777" w:rsidTr="004C01E7">
        <w:tc>
          <w:tcPr>
            <w:tcW w:w="2500" w:type="pct"/>
            <w:tcMar>
              <w:top w:w="75" w:type="dxa"/>
              <w:bottom w:w="75" w:type="dxa"/>
            </w:tcMar>
            <w:vAlign w:val="center"/>
          </w:tcPr>
          <w:p w14:paraId="3C1278DB" w14:textId="77777777" w:rsidR="004C01E7" w:rsidRDefault="004C01E7" w:rsidP="004C01E7">
            <w:r>
              <w:rPr>
                <w:rFonts w:ascii="Arial" w:hAnsi="Arial" w:cs="Arial"/>
                <w:color w:val="000000"/>
                <w:position w:val="-2"/>
                <w:sz w:val="18"/>
                <w:szCs w:val="18"/>
              </w:rPr>
              <w:t>Kraj in datum:</w:t>
            </w:r>
          </w:p>
        </w:tc>
        <w:tc>
          <w:tcPr>
            <w:tcW w:w="0" w:type="auto"/>
            <w:tcMar>
              <w:top w:w="75" w:type="dxa"/>
              <w:bottom w:w="75" w:type="dxa"/>
            </w:tcMar>
            <w:vAlign w:val="center"/>
          </w:tcPr>
          <w:p w14:paraId="2BB3403E" w14:textId="77777777" w:rsidR="004C01E7" w:rsidRDefault="004C01E7" w:rsidP="004C01E7">
            <w:pPr>
              <w:rPr>
                <w:rFonts w:ascii="Arial" w:hAnsi="Arial" w:cs="Arial"/>
                <w:color w:val="000000"/>
                <w:position w:val="-2"/>
                <w:sz w:val="18"/>
                <w:szCs w:val="18"/>
              </w:rPr>
            </w:pPr>
          </w:p>
          <w:p w14:paraId="16B45B26" w14:textId="77777777" w:rsidR="004C01E7" w:rsidRDefault="004C01E7" w:rsidP="00D87D3F">
            <w:pPr>
              <w:spacing w:after="0"/>
            </w:pPr>
            <w:r>
              <w:rPr>
                <w:rFonts w:ascii="Arial" w:hAnsi="Arial" w:cs="Arial"/>
                <w:color w:val="000000"/>
                <w:position w:val="-2"/>
                <w:sz w:val="18"/>
                <w:szCs w:val="18"/>
              </w:rPr>
              <w:t>Ime in priimek: _____________________</w:t>
            </w:r>
          </w:p>
        </w:tc>
      </w:tr>
      <w:tr w:rsidR="004C01E7" w14:paraId="00D42F3E" w14:textId="77777777" w:rsidTr="004C01E7">
        <w:tc>
          <w:tcPr>
            <w:tcW w:w="2500" w:type="pct"/>
            <w:tcMar>
              <w:top w:w="75" w:type="dxa"/>
              <w:bottom w:w="75" w:type="dxa"/>
            </w:tcMar>
            <w:vAlign w:val="center"/>
          </w:tcPr>
          <w:p w14:paraId="0E1E2258" w14:textId="77777777" w:rsidR="004C01E7" w:rsidRDefault="004C01E7" w:rsidP="004C01E7">
            <w:r>
              <w:rPr>
                <w:rFonts w:ascii="Arial" w:hAnsi="Arial" w:cs="Arial"/>
                <w:color w:val="000000"/>
                <w:position w:val="-2"/>
                <w:sz w:val="18"/>
                <w:szCs w:val="18"/>
              </w:rPr>
              <w:t> </w:t>
            </w:r>
          </w:p>
        </w:tc>
        <w:tc>
          <w:tcPr>
            <w:tcW w:w="0" w:type="auto"/>
            <w:tcMar>
              <w:top w:w="75" w:type="dxa"/>
              <w:bottom w:w="75" w:type="dxa"/>
            </w:tcMar>
            <w:vAlign w:val="center"/>
          </w:tcPr>
          <w:p w14:paraId="3518507A" w14:textId="77777777" w:rsidR="004C01E7" w:rsidRDefault="004C01E7" w:rsidP="004C01E7">
            <w:r>
              <w:rPr>
                <w:rFonts w:ascii="Arial" w:hAnsi="Arial" w:cs="Arial"/>
                <w:color w:val="A9A9A9"/>
                <w:position w:val="-2"/>
                <w:sz w:val="18"/>
                <w:szCs w:val="18"/>
              </w:rPr>
              <w:t xml:space="preserve">                                    (žig in podpis)</w:t>
            </w:r>
          </w:p>
        </w:tc>
      </w:tr>
    </w:tbl>
    <w:p w14:paraId="6725059C" w14:textId="77777777" w:rsidR="004C01E7" w:rsidRPr="004C01E7" w:rsidRDefault="004C01E7" w:rsidP="004C01E7">
      <w:pPr>
        <w:spacing w:before="225" w:after="225" w:line="240" w:lineRule="auto"/>
        <w:jc w:val="both"/>
        <w:sectPr w:rsidR="004C01E7" w:rsidRPr="004C01E7" w:rsidSect="003F161C">
          <w:pgSz w:w="16838" w:h="11906" w:orient="landscape"/>
          <w:pgMar w:top="1418" w:right="1418" w:bottom="1418" w:left="1418" w:header="567" w:footer="596" w:gutter="0"/>
          <w:cols w:space="708"/>
          <w:docGrid w:linePitch="360"/>
        </w:sectPr>
      </w:pPr>
    </w:p>
    <w:p w14:paraId="12551255" w14:textId="77777777" w:rsidR="004C01E7" w:rsidRDefault="004C01E7" w:rsidP="004C01E7">
      <w:pPr>
        <w:tabs>
          <w:tab w:val="left" w:pos="1531"/>
        </w:tabs>
      </w:pPr>
    </w:p>
    <w:p w14:paraId="64AD11F5" w14:textId="77777777" w:rsidR="00BB72C7" w:rsidRPr="00590863" w:rsidRDefault="004C01E7" w:rsidP="004C01E7">
      <w:pPr>
        <w:tabs>
          <w:tab w:val="left" w:pos="2607"/>
        </w:tabs>
        <w:jc w:val="right"/>
        <w:rPr>
          <w:rFonts w:ascii="Arial" w:hAnsi="Arial" w:cs="Arial"/>
          <w:sz w:val="18"/>
          <w:szCs w:val="18"/>
        </w:rPr>
      </w:pPr>
      <w:r>
        <w:tab/>
      </w:r>
      <w:r w:rsidR="004F33B6" w:rsidRPr="00590863">
        <w:rPr>
          <w:rFonts w:ascii="Arial" w:hAnsi="Arial" w:cs="Arial"/>
          <w:sz w:val="18"/>
          <w:szCs w:val="18"/>
        </w:rPr>
        <w:t>Obrazec št: 7</w:t>
      </w:r>
    </w:p>
    <w:p w14:paraId="5E96BDFE" w14:textId="77777777" w:rsidR="00BB72C7" w:rsidRPr="00252358" w:rsidRDefault="00BB72C7" w:rsidP="00BB72C7"/>
    <w:p w14:paraId="580398E1" w14:textId="77777777" w:rsidR="00BB72C7" w:rsidRDefault="004F33B6" w:rsidP="00BB72C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1D0CE740" w14:textId="77777777" w:rsidR="00BB72C7" w:rsidRDefault="00BB72C7" w:rsidP="00BB72C7">
      <w:pPr>
        <w:spacing w:after="120"/>
        <w:rPr>
          <w:rFonts w:ascii="Arial" w:hAnsi="Arial" w:cs="Arial"/>
        </w:rPr>
      </w:pPr>
    </w:p>
    <w:p w14:paraId="1310513A" w14:textId="77777777" w:rsidR="00213F8E" w:rsidRDefault="004F33B6">
      <w:pPr>
        <w:spacing w:before="225" w:after="225" w:line="240" w:lineRule="auto"/>
        <w:jc w:val="center"/>
      </w:pPr>
      <w:r>
        <w:rPr>
          <w:rFonts w:ascii="Arial" w:hAnsi="Arial" w:cs="Arial"/>
          <w:b/>
          <w:bCs/>
          <w:color w:val="000000"/>
          <w:sz w:val="24"/>
          <w:szCs w:val="24"/>
        </w:rPr>
        <w:t>MENIČNA IZJAVA</w:t>
      </w:r>
    </w:p>
    <w:p w14:paraId="13F0DBCA" w14:textId="4A2D140E" w:rsidR="00213F8E" w:rsidRDefault="004F33B6" w:rsidP="00774A60">
      <w:pPr>
        <w:spacing w:before="225" w:after="225" w:line="240" w:lineRule="auto"/>
        <w:jc w:val="center"/>
      </w:pPr>
      <w:r>
        <w:rPr>
          <w:rFonts w:ascii="Arial" w:hAnsi="Arial" w:cs="Arial"/>
          <w:color w:val="000000"/>
          <w:sz w:val="21"/>
          <w:szCs w:val="21"/>
        </w:rPr>
        <w:t>s pooblastilom za izpolnitev in unovčenje menice</w:t>
      </w:r>
    </w:p>
    <w:p w14:paraId="1A2C92A7" w14:textId="77777777" w:rsidR="00213F8E" w:rsidRDefault="004F33B6">
      <w:pPr>
        <w:spacing w:before="225" w:after="225" w:line="240" w:lineRule="auto"/>
        <w:jc w:val="both"/>
      </w:pPr>
      <w:r>
        <w:rPr>
          <w:rFonts w:ascii="Arial" w:hAnsi="Arial" w:cs="Arial"/>
          <w:color w:val="000000"/>
          <w:sz w:val="18"/>
          <w:szCs w:val="18"/>
        </w:rPr>
        <w:t>Naročniku Center za zaščito in reševanje Domžale, Količevo 2a, 1230 Domžale,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07772037" w14:textId="001B98E1" w:rsidR="00774A60" w:rsidRDefault="00774A60" w:rsidP="00774A60">
      <w:pPr>
        <w:spacing w:before="225" w:after="225" w:line="240" w:lineRule="auto"/>
        <w:jc w:val="center"/>
        <w:rPr>
          <w:rFonts w:ascii="Arial" w:hAnsi="Arial" w:cs="Arial"/>
          <w:b/>
          <w:bCs/>
          <w:color w:val="000000"/>
          <w:sz w:val="18"/>
          <w:szCs w:val="18"/>
        </w:rPr>
      </w:pPr>
      <w:r w:rsidRPr="00774A60">
        <w:rPr>
          <w:rFonts w:ascii="Arial" w:hAnsi="Arial" w:cs="Arial"/>
          <w:b/>
          <w:bCs/>
          <w:color w:val="000000"/>
          <w:sz w:val="18"/>
          <w:szCs w:val="18"/>
        </w:rPr>
        <w:t>Dobava gasilskega vozila za posredovanje ob nesrečah z nevarnimi snovmi za potrebe Centra za zaščito in reševanje Domžale</w:t>
      </w:r>
    </w:p>
    <w:p w14:paraId="73D834DC" w14:textId="39081E17" w:rsidR="00213F8E" w:rsidRDefault="004F33B6">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870E018" w14:textId="77777777" w:rsidR="00213F8E" w:rsidRDefault="004F33B6">
      <w:pPr>
        <w:spacing w:before="225" w:after="225" w:line="240" w:lineRule="auto"/>
        <w:jc w:val="both"/>
      </w:pPr>
      <w:r>
        <w:rPr>
          <w:rFonts w:ascii="Arial" w:hAnsi="Arial" w:cs="Arial"/>
          <w:color w:val="000000"/>
          <w:sz w:val="18"/>
          <w:szCs w:val="18"/>
        </w:rPr>
        <w:t> </w:t>
      </w:r>
    </w:p>
    <w:p w14:paraId="2D51E272" w14:textId="77777777" w:rsidR="00213F8E" w:rsidRDefault="004F33B6">
      <w:pPr>
        <w:spacing w:before="225" w:after="225" w:line="240" w:lineRule="auto"/>
        <w:jc w:val="both"/>
      </w:pPr>
      <w:r>
        <w:rPr>
          <w:rFonts w:ascii="Arial" w:hAnsi="Arial" w:cs="Arial"/>
          <w:color w:val="000000"/>
          <w:sz w:val="18"/>
          <w:szCs w:val="18"/>
        </w:rPr>
        <w:t>Naročnika Center za zaščito in reševanje Domžale pooblaščamo, da izpolni priloženo menico z zneskom v višini </w:t>
      </w:r>
      <w:r>
        <w:rPr>
          <w:rFonts w:ascii="Arial" w:hAnsi="Arial" w:cs="Arial"/>
          <w:b/>
          <w:bCs/>
          <w:color w:val="000000"/>
          <w:sz w:val="18"/>
          <w:szCs w:val="18"/>
        </w:rPr>
        <w:t>najmanj 10.000,00 EUR</w:t>
      </w:r>
    </w:p>
    <w:p w14:paraId="3968EE34" w14:textId="77777777" w:rsidR="00213F8E" w:rsidRDefault="004F33B6">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W w:w="0" w:type="auto"/>
        <w:tblInd w:w="108" w:type="dxa"/>
        <w:tblLook w:val="04A0" w:firstRow="1" w:lastRow="0" w:firstColumn="1" w:lastColumn="0" w:noHBand="0" w:noVBand="1"/>
      </w:tblPr>
      <w:tblGrid>
        <w:gridCol w:w="8962"/>
      </w:tblGrid>
      <w:tr w:rsidR="00213F8E" w14:paraId="291BC7D6" w14:textId="77777777">
        <w:tc>
          <w:tcPr>
            <w:tcW w:w="0" w:type="auto"/>
            <w:tcMar>
              <w:top w:w="0" w:type="auto"/>
              <w:bottom w:w="0" w:type="auto"/>
            </w:tcMar>
          </w:tcPr>
          <w:p w14:paraId="098722FA" w14:textId="77777777" w:rsidR="00213F8E" w:rsidRDefault="004F33B6" w:rsidP="00774A60">
            <w:pPr>
              <w:numPr>
                <w:ilvl w:val="0"/>
                <w:numId w:val="20"/>
              </w:numPr>
              <w:spacing w:after="0"/>
              <w:ind w:left="714" w:hanging="357"/>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20557B62" w14:textId="77777777" w:rsidR="00213F8E" w:rsidRDefault="004F33B6" w:rsidP="00774A60">
            <w:pPr>
              <w:numPr>
                <w:ilvl w:val="0"/>
                <w:numId w:val="20"/>
              </w:numPr>
              <w:spacing w:after="0"/>
              <w:ind w:left="714" w:hanging="357"/>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0A6B18AD" w14:textId="77777777" w:rsidR="00213F8E" w:rsidRDefault="004F33B6" w:rsidP="00774A60">
            <w:pPr>
              <w:numPr>
                <w:ilvl w:val="0"/>
                <w:numId w:val="20"/>
              </w:numPr>
              <w:spacing w:after="0"/>
              <w:ind w:left="714" w:hanging="357"/>
              <w:rPr>
                <w:rFonts w:ascii="Arial" w:hAnsi="Arial" w:cs="Arial"/>
                <w:color w:val="000000"/>
                <w:sz w:val="18"/>
                <w:szCs w:val="18"/>
              </w:rPr>
            </w:pPr>
            <w:r>
              <w:rPr>
                <w:rFonts w:ascii="Arial" w:hAnsi="Arial" w:cs="Arial"/>
                <w:color w:val="000000"/>
                <w:sz w:val="18"/>
                <w:szCs w:val="18"/>
              </w:rPr>
              <w:t>ne soglašamo z odpravo napak v ponudbi ali</w:t>
            </w:r>
          </w:p>
          <w:p w14:paraId="499E4F8E" w14:textId="77777777" w:rsidR="00213F8E" w:rsidRDefault="004F33B6" w:rsidP="00774A60">
            <w:pPr>
              <w:numPr>
                <w:ilvl w:val="0"/>
                <w:numId w:val="20"/>
              </w:numPr>
              <w:spacing w:after="0"/>
              <w:ind w:left="714" w:hanging="357"/>
              <w:rPr>
                <w:rFonts w:ascii="Arial" w:hAnsi="Arial" w:cs="Arial"/>
                <w:color w:val="000000"/>
                <w:sz w:val="18"/>
                <w:szCs w:val="18"/>
              </w:rPr>
            </w:pPr>
            <w:r>
              <w:rPr>
                <w:rFonts w:ascii="Arial" w:hAnsi="Arial" w:cs="Arial"/>
                <w:color w:val="000000"/>
                <w:sz w:val="18"/>
                <w:szCs w:val="18"/>
              </w:rPr>
              <w:t>ne sklenemo pogodbe v določenem roku ali</w:t>
            </w:r>
          </w:p>
          <w:p w14:paraId="595EE8F4" w14:textId="77777777" w:rsidR="00213F8E" w:rsidRDefault="004F33B6" w:rsidP="00774A60">
            <w:pPr>
              <w:numPr>
                <w:ilvl w:val="0"/>
                <w:numId w:val="20"/>
              </w:numPr>
              <w:spacing w:after="0"/>
              <w:ind w:left="714" w:hanging="357"/>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29CE2580" w14:textId="77777777" w:rsidR="00213F8E" w:rsidRDefault="004F33B6">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64816149" w14:textId="77777777" w:rsidR="00213F8E" w:rsidRDefault="004F33B6">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527E19CA" w14:textId="77777777" w:rsidR="00213F8E" w:rsidRDefault="004F33B6">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4AB04647" w14:textId="77777777" w:rsidR="00213F8E" w:rsidRDefault="004F33B6">
      <w:pPr>
        <w:spacing w:before="225" w:after="225" w:line="240" w:lineRule="auto"/>
        <w:jc w:val="both"/>
      </w:pPr>
      <w:r>
        <w:rPr>
          <w:rFonts w:ascii="Arial" w:hAnsi="Arial" w:cs="Arial"/>
          <w:color w:val="000000"/>
          <w:sz w:val="18"/>
          <w:szCs w:val="18"/>
        </w:rPr>
        <w:t>Priloga: </w:t>
      </w:r>
    </w:p>
    <w:p w14:paraId="67850136" w14:textId="77777777" w:rsidR="00213F8E" w:rsidRDefault="004F33B6">
      <w:pPr>
        <w:spacing w:before="225" w:after="225" w:line="240" w:lineRule="auto"/>
        <w:jc w:val="both"/>
      </w:pPr>
      <w:r>
        <w:rPr>
          <w:rFonts w:ascii="Arial" w:hAnsi="Arial" w:cs="Arial"/>
          <w:color w:val="000000"/>
          <w:sz w:val="18"/>
          <w:szCs w:val="18"/>
        </w:rPr>
        <w:t>- bianco menica, podpisana in žigosana</w:t>
      </w:r>
    </w:p>
    <w:tbl>
      <w:tblPr>
        <w:tblW w:w="8745" w:type="dxa"/>
        <w:tblInd w:w="108" w:type="dxa"/>
        <w:tblLook w:val="04A0" w:firstRow="1" w:lastRow="0" w:firstColumn="1" w:lastColumn="0" w:noHBand="0" w:noVBand="1"/>
      </w:tblPr>
      <w:tblGrid>
        <w:gridCol w:w="4080"/>
        <w:gridCol w:w="4665"/>
      </w:tblGrid>
      <w:tr w:rsidR="00213F8E" w14:paraId="383CA03D" w14:textId="77777777">
        <w:tc>
          <w:tcPr>
            <w:tcW w:w="4080" w:type="dxa"/>
            <w:tcMar>
              <w:top w:w="75" w:type="dxa"/>
              <w:bottom w:w="75" w:type="dxa"/>
            </w:tcMar>
            <w:vAlign w:val="center"/>
          </w:tcPr>
          <w:p w14:paraId="748C5246" w14:textId="77777777" w:rsidR="00213F8E" w:rsidRDefault="004F33B6">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63D4995" w14:textId="77777777" w:rsidR="00213F8E" w:rsidRDefault="004F33B6">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213F8E" w14:paraId="17D1E112" w14:textId="77777777">
        <w:tc>
          <w:tcPr>
            <w:tcW w:w="4080" w:type="dxa"/>
            <w:tcMar>
              <w:top w:w="75" w:type="dxa"/>
              <w:bottom w:w="75" w:type="dxa"/>
            </w:tcMar>
            <w:vAlign w:val="center"/>
          </w:tcPr>
          <w:p w14:paraId="08DC061A" w14:textId="77777777" w:rsidR="00213F8E" w:rsidRDefault="004F33B6">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BE2C0EC" w14:textId="77777777" w:rsidR="00213F8E" w:rsidRDefault="00213F8E"/>
          <w:p w14:paraId="451027C1" w14:textId="77777777" w:rsidR="00213F8E" w:rsidRDefault="004F33B6">
            <w:pPr>
              <w:jc w:val="center"/>
            </w:pPr>
            <w:r>
              <w:rPr>
                <w:rFonts w:ascii="Arial" w:hAnsi="Arial" w:cs="Arial"/>
                <w:color w:val="A9A9A9"/>
                <w:position w:val="-2"/>
                <w:sz w:val="18"/>
                <w:szCs w:val="18"/>
              </w:rPr>
              <w:t>(žig in podpis)</w:t>
            </w:r>
          </w:p>
        </w:tc>
      </w:tr>
    </w:tbl>
    <w:p w14:paraId="69B42DBA" w14:textId="77777777" w:rsidR="00213F8E" w:rsidRDefault="004F33B6">
      <w:pPr>
        <w:spacing w:before="225" w:after="225" w:line="240" w:lineRule="auto"/>
        <w:jc w:val="both"/>
      </w:pPr>
      <w:r>
        <w:rPr>
          <w:rFonts w:ascii="Arial" w:hAnsi="Arial" w:cs="Arial"/>
          <w:color w:val="000000"/>
          <w:sz w:val="18"/>
          <w:szCs w:val="18"/>
        </w:rPr>
        <w:t> </w:t>
      </w:r>
    </w:p>
    <w:p w14:paraId="05F9D7AD" w14:textId="3D74AF37" w:rsidR="00BB72C7" w:rsidRPr="00590863" w:rsidRDefault="004F33B6" w:rsidP="00774A60">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8</w:t>
      </w:r>
    </w:p>
    <w:p w14:paraId="5CD3CEBA" w14:textId="77777777" w:rsidR="00BB72C7" w:rsidRPr="00252358" w:rsidRDefault="00BB72C7" w:rsidP="00BB72C7"/>
    <w:p w14:paraId="44AEAF54" w14:textId="77777777" w:rsidR="00BB72C7" w:rsidRDefault="004F33B6" w:rsidP="00BB72C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7C8909B8" w14:textId="77777777" w:rsidR="00BB72C7" w:rsidRDefault="00BB72C7" w:rsidP="00BB72C7">
      <w:pPr>
        <w:spacing w:after="120"/>
        <w:rPr>
          <w:rFonts w:ascii="Arial" w:hAnsi="Arial" w:cs="Arial"/>
        </w:rPr>
      </w:pPr>
    </w:p>
    <w:p w14:paraId="3046E0BD" w14:textId="77777777" w:rsidR="00213F8E" w:rsidRDefault="004F33B6">
      <w:pPr>
        <w:spacing w:before="225" w:after="225" w:line="240" w:lineRule="auto"/>
        <w:jc w:val="both"/>
      </w:pPr>
      <w:r>
        <w:rPr>
          <w:rFonts w:ascii="Arial" w:hAnsi="Arial" w:cs="Arial"/>
          <w:i/>
          <w:iCs/>
          <w:color w:val="000000"/>
          <w:sz w:val="18"/>
          <w:szCs w:val="18"/>
        </w:rPr>
        <w:t>Glava s podatki o garantu (zavarovalnici/banki) ali SWIFT ključ</w:t>
      </w:r>
    </w:p>
    <w:p w14:paraId="2A28871B" w14:textId="77777777" w:rsidR="00213F8E" w:rsidRDefault="004F33B6">
      <w:pPr>
        <w:spacing w:before="225" w:after="225" w:line="240" w:lineRule="auto"/>
        <w:jc w:val="both"/>
      </w:pPr>
      <w:r>
        <w:rPr>
          <w:rFonts w:ascii="Arial" w:hAnsi="Arial" w:cs="Arial"/>
          <w:color w:val="000000"/>
          <w:sz w:val="18"/>
          <w:szCs w:val="18"/>
        </w:rPr>
        <w:t>Za: Center za zaščito in reševanje Domžale, Količevo 2a, 1230 Domžale</w:t>
      </w:r>
    </w:p>
    <w:p w14:paraId="6FD3E57B" w14:textId="77777777" w:rsidR="00213F8E" w:rsidRDefault="004F33B6">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F17953F" w14:textId="77777777" w:rsidR="00213F8E" w:rsidRDefault="004F33B6">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6C56B94" w14:textId="77777777" w:rsidR="00213F8E" w:rsidRDefault="004F33B6">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EBCD080" w14:textId="77777777" w:rsidR="00213F8E" w:rsidRDefault="004F33B6">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C97A022" w14:textId="77777777" w:rsidR="00213F8E" w:rsidRDefault="004F33B6">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FE705D4" w14:textId="77777777" w:rsidR="00213F8E" w:rsidRDefault="004F33B6">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Center za zaščito in reševanje Domžale, Količevo 2a, 1230 Domžale</w:t>
      </w:r>
    </w:p>
    <w:p w14:paraId="7CD768CF" w14:textId="2BB5908E" w:rsidR="00213F8E" w:rsidRDefault="004F33B6">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774A60" w:rsidRPr="00774A60">
        <w:rPr>
          <w:rFonts w:ascii="Arial" w:hAnsi="Arial" w:cs="Arial"/>
          <w:b/>
          <w:bCs/>
          <w:color w:val="000000"/>
          <w:sz w:val="18"/>
          <w:szCs w:val="18"/>
        </w:rPr>
        <w:t>Dobava gasilskega vozila za posredovanje ob nesrečah z nevarnimi snovmi za potrebe Centra za zaščito in reševanje Domžale</w:t>
      </w:r>
    </w:p>
    <w:p w14:paraId="6EDCC262" w14:textId="77777777" w:rsidR="00213F8E" w:rsidRDefault="004F33B6">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261A2D1A" w14:textId="77777777" w:rsidR="00213F8E" w:rsidRDefault="004F33B6">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5410FE4" w14:textId="77777777" w:rsidR="00213F8E" w:rsidRDefault="004F33B6">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C0B88AD" w14:textId="77777777" w:rsidR="00213F8E" w:rsidRDefault="004F33B6">
      <w:pPr>
        <w:spacing w:before="225" w:after="225" w:line="240" w:lineRule="auto"/>
        <w:jc w:val="both"/>
      </w:pPr>
      <w:r>
        <w:rPr>
          <w:rFonts w:ascii="Arial" w:hAnsi="Arial" w:cs="Arial"/>
          <w:color w:val="000000"/>
          <w:sz w:val="18"/>
          <w:szCs w:val="18"/>
        </w:rPr>
        <w:t>2. Kopija garancije št. ______________</w:t>
      </w:r>
    </w:p>
    <w:p w14:paraId="21872F70" w14:textId="77777777" w:rsidR="00213F8E" w:rsidRDefault="004F33B6">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A33A651" w14:textId="77777777" w:rsidR="00213F8E" w:rsidRDefault="004F33B6">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0A8047F9" w14:textId="77777777" w:rsidR="00213F8E" w:rsidRDefault="004F33B6">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655C710" w14:textId="77777777" w:rsidR="00213F8E" w:rsidRDefault="004F33B6">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3C2A613" w14:textId="77777777" w:rsidR="00213F8E" w:rsidRDefault="004F33B6">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D6A0B14" w14:textId="77777777" w:rsidR="00213F8E" w:rsidRDefault="004F33B6">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837F8DA" w14:textId="77777777" w:rsidR="00213F8E" w:rsidRDefault="004F33B6">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36527CF7" w14:textId="77777777" w:rsidR="00213F8E" w:rsidRDefault="004F33B6">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1590EB4C" w14:textId="77777777" w:rsidR="00213F8E" w:rsidRDefault="004F33B6">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739F74BC" w14:textId="77777777" w:rsidR="00213F8E" w:rsidRDefault="004F33B6">
      <w:pPr>
        <w:spacing w:before="225" w:after="225" w:line="240" w:lineRule="auto"/>
        <w:jc w:val="center"/>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213F8E" w14:paraId="4D501661" w14:textId="77777777">
        <w:tc>
          <w:tcPr>
            <w:tcW w:w="4080" w:type="dxa"/>
            <w:tcMar>
              <w:top w:w="75" w:type="dxa"/>
              <w:bottom w:w="75" w:type="dxa"/>
            </w:tcMar>
            <w:vAlign w:val="center"/>
          </w:tcPr>
          <w:p w14:paraId="474E3DFE" w14:textId="77777777" w:rsidR="00213F8E" w:rsidRDefault="004F33B6">
            <w:r>
              <w:rPr>
                <w:rFonts w:ascii="Arial" w:hAnsi="Arial" w:cs="Arial"/>
                <w:color w:val="000000"/>
                <w:position w:val="-2"/>
                <w:sz w:val="18"/>
                <w:szCs w:val="18"/>
              </w:rPr>
              <w:t> </w:t>
            </w:r>
          </w:p>
        </w:tc>
        <w:tc>
          <w:tcPr>
            <w:tcW w:w="0" w:type="auto"/>
            <w:tcMar>
              <w:top w:w="75" w:type="dxa"/>
              <w:bottom w:w="75" w:type="dxa"/>
            </w:tcMar>
            <w:vAlign w:val="center"/>
          </w:tcPr>
          <w:p w14:paraId="1FAD101E" w14:textId="77777777" w:rsidR="00213F8E" w:rsidRDefault="004F33B6">
            <w:pPr>
              <w:jc w:val="center"/>
            </w:pPr>
            <w:r>
              <w:rPr>
                <w:rFonts w:ascii="Arial" w:hAnsi="Arial" w:cs="Arial"/>
                <w:color w:val="000000"/>
                <w:position w:val="-2"/>
                <w:sz w:val="18"/>
                <w:szCs w:val="18"/>
              </w:rPr>
              <w:t>Garant</w:t>
            </w:r>
          </w:p>
        </w:tc>
      </w:tr>
      <w:tr w:rsidR="00213F8E" w14:paraId="555B7E98" w14:textId="77777777">
        <w:tc>
          <w:tcPr>
            <w:tcW w:w="4080" w:type="dxa"/>
            <w:tcMar>
              <w:top w:w="75" w:type="dxa"/>
              <w:bottom w:w="75" w:type="dxa"/>
            </w:tcMar>
            <w:vAlign w:val="center"/>
          </w:tcPr>
          <w:p w14:paraId="14776C05" w14:textId="77777777" w:rsidR="00213F8E" w:rsidRDefault="004F33B6">
            <w:r>
              <w:rPr>
                <w:rFonts w:ascii="Arial" w:hAnsi="Arial" w:cs="Arial"/>
                <w:color w:val="000000"/>
                <w:position w:val="-2"/>
                <w:sz w:val="18"/>
                <w:szCs w:val="18"/>
              </w:rPr>
              <w:t> </w:t>
            </w:r>
          </w:p>
        </w:tc>
        <w:tc>
          <w:tcPr>
            <w:tcW w:w="0" w:type="auto"/>
            <w:tcMar>
              <w:top w:w="75" w:type="dxa"/>
              <w:bottom w:w="75" w:type="dxa"/>
            </w:tcMar>
            <w:vAlign w:val="center"/>
          </w:tcPr>
          <w:p w14:paraId="4477BB0E" w14:textId="77777777" w:rsidR="00213F8E" w:rsidRDefault="00213F8E"/>
          <w:p w14:paraId="404FED9D" w14:textId="77777777" w:rsidR="00213F8E" w:rsidRDefault="004F33B6">
            <w:pPr>
              <w:jc w:val="center"/>
            </w:pPr>
            <w:r>
              <w:rPr>
                <w:rFonts w:ascii="Arial" w:hAnsi="Arial" w:cs="Arial"/>
                <w:color w:val="A9A9A9"/>
                <w:position w:val="-2"/>
                <w:sz w:val="18"/>
                <w:szCs w:val="18"/>
              </w:rPr>
              <w:t>(žig in podpis)</w:t>
            </w:r>
          </w:p>
        </w:tc>
      </w:tr>
    </w:tbl>
    <w:p w14:paraId="32146FE7" w14:textId="77777777" w:rsidR="00213F8E" w:rsidRDefault="004F33B6">
      <w:pPr>
        <w:spacing w:before="225" w:after="225" w:line="240" w:lineRule="auto"/>
        <w:jc w:val="both"/>
      </w:pPr>
      <w:r>
        <w:rPr>
          <w:rFonts w:ascii="Arial" w:hAnsi="Arial" w:cs="Arial"/>
          <w:color w:val="000000"/>
          <w:sz w:val="18"/>
          <w:szCs w:val="18"/>
        </w:rPr>
        <w:t> </w:t>
      </w:r>
    </w:p>
    <w:p w14:paraId="5515ACDC" w14:textId="77777777" w:rsidR="00213F8E" w:rsidRDefault="004F33B6">
      <w:pPr>
        <w:spacing w:before="225" w:after="225" w:line="240" w:lineRule="auto"/>
        <w:jc w:val="both"/>
      </w:pPr>
      <w:r>
        <w:rPr>
          <w:rFonts w:ascii="Arial" w:hAnsi="Arial" w:cs="Arial"/>
          <w:color w:val="000000"/>
          <w:sz w:val="18"/>
          <w:szCs w:val="18"/>
        </w:rPr>
        <w:t> </w:t>
      </w:r>
    </w:p>
    <w:p w14:paraId="3B9559C0" w14:textId="77777777" w:rsidR="00213F8E" w:rsidRDefault="00213F8E">
      <w:pPr>
        <w:sectPr w:rsidR="00213F8E" w:rsidSect="00BB72C7">
          <w:footerReference w:type="default" r:id="rId13"/>
          <w:pgSz w:w="11906" w:h="16838"/>
          <w:pgMar w:top="1418" w:right="1418" w:bottom="1418" w:left="1418" w:header="567" w:footer="596" w:gutter="0"/>
          <w:cols w:space="708"/>
          <w:docGrid w:linePitch="360"/>
        </w:sectPr>
      </w:pPr>
    </w:p>
    <w:p w14:paraId="6BA0EED1" w14:textId="77777777" w:rsidR="00BB72C7" w:rsidRPr="00590863" w:rsidRDefault="004F33B6" w:rsidP="00BB72C7">
      <w:pPr>
        <w:spacing w:after="0"/>
        <w:jc w:val="right"/>
        <w:rPr>
          <w:rFonts w:ascii="Arial" w:hAnsi="Arial" w:cs="Arial"/>
          <w:sz w:val="18"/>
          <w:szCs w:val="18"/>
        </w:rPr>
      </w:pPr>
      <w:r w:rsidRPr="00590863">
        <w:rPr>
          <w:rFonts w:ascii="Arial" w:hAnsi="Arial" w:cs="Arial"/>
          <w:sz w:val="18"/>
          <w:szCs w:val="18"/>
        </w:rPr>
        <w:lastRenderedPageBreak/>
        <w:t>Obrazec št: 9</w:t>
      </w:r>
    </w:p>
    <w:p w14:paraId="17F6C07D" w14:textId="77777777" w:rsidR="00BB72C7" w:rsidRPr="00252358" w:rsidRDefault="00BB72C7" w:rsidP="00BB72C7"/>
    <w:p w14:paraId="704338EC" w14:textId="77777777" w:rsidR="00BB72C7" w:rsidRDefault="004F33B6" w:rsidP="00BB72C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5DEBBACE" w14:textId="77777777" w:rsidR="00BB72C7" w:rsidRDefault="00BB72C7" w:rsidP="00BB72C7">
      <w:pPr>
        <w:spacing w:after="120"/>
        <w:rPr>
          <w:rFonts w:ascii="Arial" w:hAnsi="Arial" w:cs="Arial"/>
        </w:rPr>
      </w:pPr>
    </w:p>
    <w:p w14:paraId="376A6174" w14:textId="77777777" w:rsidR="00213F8E" w:rsidRDefault="004F33B6">
      <w:pPr>
        <w:spacing w:before="225" w:after="225" w:line="240" w:lineRule="auto"/>
        <w:jc w:val="both"/>
      </w:pPr>
      <w:r>
        <w:rPr>
          <w:rFonts w:ascii="Arial" w:hAnsi="Arial" w:cs="Arial"/>
          <w:i/>
          <w:iCs/>
          <w:color w:val="000000"/>
          <w:sz w:val="18"/>
          <w:szCs w:val="18"/>
        </w:rPr>
        <w:t>Glava s podatki o garantu (zavarovalnici/banki) ali SWIFT ključ</w:t>
      </w:r>
    </w:p>
    <w:p w14:paraId="07297935" w14:textId="77777777" w:rsidR="00213F8E" w:rsidRDefault="004F33B6">
      <w:pPr>
        <w:spacing w:before="225" w:after="225" w:line="240" w:lineRule="auto"/>
        <w:jc w:val="both"/>
      </w:pPr>
      <w:r>
        <w:rPr>
          <w:rFonts w:ascii="Arial" w:hAnsi="Arial" w:cs="Arial"/>
          <w:color w:val="000000"/>
          <w:sz w:val="18"/>
          <w:szCs w:val="18"/>
        </w:rPr>
        <w:t>Za: Center za zaščito in reševanje Domžale, Količevo 2a, 1230 Domžale</w:t>
      </w:r>
    </w:p>
    <w:p w14:paraId="5D1BA677" w14:textId="77777777" w:rsidR="00213F8E" w:rsidRDefault="004F33B6">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8CE16A0" w14:textId="77777777" w:rsidR="00213F8E" w:rsidRDefault="004F33B6">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546A11C" w14:textId="77777777" w:rsidR="00213F8E" w:rsidRDefault="004F33B6">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19F96B9" w14:textId="77777777" w:rsidR="00213F8E" w:rsidRDefault="004F33B6">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42661218" w14:textId="77777777" w:rsidR="00213F8E" w:rsidRDefault="004F33B6">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0D10938" w14:textId="77777777" w:rsidR="00213F8E" w:rsidRDefault="004F33B6">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Center za zaščito in reševanje Domžale, Količevo 2a, 1230 Domžale,</w:t>
      </w:r>
    </w:p>
    <w:p w14:paraId="5AB85233" w14:textId="77777777" w:rsidR="00774A60" w:rsidRDefault="004F33B6">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774A60" w:rsidRPr="00774A60">
        <w:rPr>
          <w:rFonts w:ascii="Arial" w:hAnsi="Arial" w:cs="Arial"/>
          <w:b/>
          <w:bCs/>
          <w:color w:val="000000"/>
          <w:sz w:val="18"/>
          <w:szCs w:val="18"/>
        </w:rPr>
        <w:t xml:space="preserve">Dobava gasilskega vozila za posredovanje ob nesrečah z nevarnimi snovmi za potrebe Centra za zaščito in reševanje Domžale </w:t>
      </w:r>
    </w:p>
    <w:p w14:paraId="2A8D53AD" w14:textId="0E407AEB" w:rsidR="00213F8E" w:rsidRDefault="004F33B6">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0ACFD4AA" w14:textId="77777777" w:rsidR="00213F8E" w:rsidRDefault="004F33B6">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21E35CD" w14:textId="77777777" w:rsidR="00213F8E" w:rsidRDefault="004F33B6">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C02F495" w14:textId="77777777" w:rsidR="00213F8E" w:rsidRDefault="004F33B6">
      <w:pPr>
        <w:spacing w:before="225" w:after="225" w:line="240" w:lineRule="auto"/>
        <w:jc w:val="both"/>
      </w:pPr>
      <w:r>
        <w:rPr>
          <w:rFonts w:ascii="Arial" w:hAnsi="Arial" w:cs="Arial"/>
          <w:color w:val="000000"/>
          <w:sz w:val="18"/>
          <w:szCs w:val="18"/>
        </w:rPr>
        <w:t>2. Kopija garancije št. ______________</w:t>
      </w:r>
    </w:p>
    <w:p w14:paraId="586DBC50" w14:textId="77777777" w:rsidR="00213F8E" w:rsidRDefault="004F33B6">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4DE2E25" w14:textId="77777777" w:rsidR="00213F8E" w:rsidRDefault="004F33B6">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A9CF631" w14:textId="77777777" w:rsidR="00213F8E" w:rsidRDefault="004F33B6">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29D8AD8" w14:textId="77777777" w:rsidR="00213F8E" w:rsidRDefault="004F33B6">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0E46088" w14:textId="77777777" w:rsidR="00213F8E" w:rsidRDefault="004F33B6">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457EFA3" w14:textId="77777777" w:rsidR="00213F8E" w:rsidRDefault="004F33B6">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C911CD4" w14:textId="77777777" w:rsidR="00213F8E" w:rsidRDefault="004F33B6">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760BC36F" w14:textId="77777777" w:rsidR="00213F8E" w:rsidRDefault="004F33B6">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3C557209" w14:textId="77777777" w:rsidR="00213F8E" w:rsidRDefault="004F33B6">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5048EB9" w14:textId="77777777" w:rsidR="00213F8E" w:rsidRDefault="004F33B6">
      <w:pPr>
        <w:spacing w:before="225" w:after="225" w:line="240" w:lineRule="auto"/>
        <w:jc w:val="both"/>
      </w:pPr>
      <w:r>
        <w:rPr>
          <w:rFonts w:ascii="Arial" w:hAnsi="Arial" w:cs="Arial"/>
          <w:color w:val="000000"/>
          <w:sz w:val="18"/>
          <w:szCs w:val="18"/>
        </w:rPr>
        <w:t> </w:t>
      </w:r>
    </w:p>
    <w:p w14:paraId="0AE425AE" w14:textId="77777777" w:rsidR="00213F8E" w:rsidRDefault="004F33B6">
      <w:pPr>
        <w:spacing w:before="225" w:after="225" w:line="240" w:lineRule="auto"/>
        <w:jc w:val="both"/>
      </w:pPr>
      <w:r>
        <w:rPr>
          <w:rFonts w:ascii="Arial" w:hAnsi="Arial" w:cs="Arial"/>
          <w:color w:val="000000"/>
          <w:sz w:val="18"/>
          <w:szCs w:val="18"/>
        </w:rPr>
        <w:t> </w:t>
      </w:r>
    </w:p>
    <w:p w14:paraId="6D8628D9" w14:textId="77777777" w:rsidR="00213F8E" w:rsidRDefault="004F33B6">
      <w:pPr>
        <w:spacing w:before="225" w:after="225" w:line="240" w:lineRule="auto"/>
        <w:jc w:val="both"/>
      </w:pPr>
      <w:r>
        <w:rPr>
          <w:rFonts w:ascii="Arial" w:hAnsi="Arial" w:cs="Arial"/>
          <w:color w:val="000000"/>
          <w:sz w:val="18"/>
          <w:szCs w:val="18"/>
        </w:rPr>
        <w:t> </w:t>
      </w:r>
    </w:p>
    <w:p w14:paraId="4EDA0637" w14:textId="77777777" w:rsidR="00213F8E" w:rsidRDefault="004F33B6">
      <w:pPr>
        <w:spacing w:before="225" w:after="225" w:line="240" w:lineRule="auto"/>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213F8E" w14:paraId="38E90253" w14:textId="77777777">
        <w:tc>
          <w:tcPr>
            <w:tcW w:w="2500" w:type="pct"/>
            <w:tcMar>
              <w:top w:w="75" w:type="dxa"/>
              <w:bottom w:w="75" w:type="dxa"/>
            </w:tcMar>
            <w:vAlign w:val="center"/>
          </w:tcPr>
          <w:p w14:paraId="1D2D4FB6" w14:textId="77777777" w:rsidR="00213F8E" w:rsidRDefault="004F33B6">
            <w:r>
              <w:rPr>
                <w:rFonts w:ascii="Arial" w:hAnsi="Arial" w:cs="Arial"/>
                <w:color w:val="000000"/>
                <w:position w:val="-2"/>
                <w:sz w:val="18"/>
                <w:szCs w:val="18"/>
              </w:rPr>
              <w:t> </w:t>
            </w:r>
          </w:p>
        </w:tc>
        <w:tc>
          <w:tcPr>
            <w:tcW w:w="0" w:type="auto"/>
            <w:tcMar>
              <w:top w:w="75" w:type="dxa"/>
              <w:bottom w:w="75" w:type="dxa"/>
            </w:tcMar>
            <w:vAlign w:val="center"/>
          </w:tcPr>
          <w:p w14:paraId="6E57C9E3" w14:textId="77777777" w:rsidR="00213F8E" w:rsidRDefault="004F33B6">
            <w:pPr>
              <w:jc w:val="center"/>
            </w:pPr>
            <w:r>
              <w:rPr>
                <w:rFonts w:ascii="Arial" w:hAnsi="Arial" w:cs="Arial"/>
                <w:color w:val="000000"/>
                <w:position w:val="-2"/>
                <w:sz w:val="18"/>
                <w:szCs w:val="18"/>
              </w:rPr>
              <w:t>Garant</w:t>
            </w:r>
          </w:p>
        </w:tc>
      </w:tr>
      <w:tr w:rsidR="00213F8E" w14:paraId="6612DE58" w14:textId="77777777">
        <w:tc>
          <w:tcPr>
            <w:tcW w:w="2500" w:type="pct"/>
            <w:tcMar>
              <w:top w:w="75" w:type="dxa"/>
              <w:bottom w:w="75" w:type="dxa"/>
            </w:tcMar>
            <w:vAlign w:val="center"/>
          </w:tcPr>
          <w:p w14:paraId="5E0B038A" w14:textId="77777777" w:rsidR="00213F8E" w:rsidRDefault="004F33B6">
            <w:r>
              <w:rPr>
                <w:rFonts w:ascii="Arial" w:hAnsi="Arial" w:cs="Arial"/>
                <w:color w:val="000000"/>
                <w:position w:val="-2"/>
                <w:sz w:val="18"/>
                <w:szCs w:val="18"/>
              </w:rPr>
              <w:t> </w:t>
            </w:r>
          </w:p>
        </w:tc>
        <w:tc>
          <w:tcPr>
            <w:tcW w:w="0" w:type="auto"/>
            <w:tcMar>
              <w:top w:w="75" w:type="dxa"/>
              <w:bottom w:w="75" w:type="dxa"/>
            </w:tcMar>
            <w:vAlign w:val="center"/>
          </w:tcPr>
          <w:p w14:paraId="6793B9B8" w14:textId="77777777" w:rsidR="00213F8E" w:rsidRDefault="00213F8E"/>
          <w:p w14:paraId="2948B9F6" w14:textId="77777777" w:rsidR="00213F8E" w:rsidRDefault="004F33B6">
            <w:pPr>
              <w:jc w:val="center"/>
            </w:pPr>
            <w:r>
              <w:rPr>
                <w:rFonts w:ascii="Arial" w:hAnsi="Arial" w:cs="Arial"/>
                <w:color w:val="A9A9A9"/>
                <w:position w:val="-2"/>
                <w:sz w:val="18"/>
                <w:szCs w:val="18"/>
              </w:rPr>
              <w:t>(žig in podpis)</w:t>
            </w:r>
          </w:p>
        </w:tc>
      </w:tr>
    </w:tbl>
    <w:p w14:paraId="7CE8B6D9" w14:textId="77777777" w:rsidR="00213F8E" w:rsidRDefault="004F33B6">
      <w:pPr>
        <w:spacing w:before="225" w:after="225" w:line="240" w:lineRule="auto"/>
        <w:jc w:val="both"/>
      </w:pPr>
      <w:r>
        <w:rPr>
          <w:rFonts w:ascii="Arial" w:hAnsi="Arial" w:cs="Arial"/>
          <w:color w:val="000000"/>
          <w:sz w:val="18"/>
          <w:szCs w:val="18"/>
        </w:rPr>
        <w:t> </w:t>
      </w:r>
    </w:p>
    <w:p w14:paraId="06BB9DB8" w14:textId="77777777" w:rsidR="00213F8E" w:rsidRDefault="004F33B6">
      <w:pPr>
        <w:spacing w:before="225" w:after="225" w:line="240" w:lineRule="auto"/>
        <w:jc w:val="both"/>
      </w:pPr>
      <w:r>
        <w:rPr>
          <w:rFonts w:ascii="Arial" w:hAnsi="Arial" w:cs="Arial"/>
          <w:color w:val="000000"/>
          <w:sz w:val="18"/>
          <w:szCs w:val="18"/>
        </w:rPr>
        <w:t> </w:t>
      </w:r>
    </w:p>
    <w:p w14:paraId="669E4B1F" w14:textId="77777777" w:rsidR="00213F8E" w:rsidRDefault="00213F8E">
      <w:pPr>
        <w:sectPr w:rsidR="00213F8E" w:rsidSect="00BB72C7">
          <w:footerReference w:type="default" r:id="rId14"/>
          <w:pgSz w:w="11906" w:h="16838"/>
          <w:pgMar w:top="1418" w:right="1418" w:bottom="1418" w:left="1418" w:header="567" w:footer="596" w:gutter="0"/>
          <w:cols w:space="708"/>
          <w:docGrid w:linePitch="360"/>
        </w:sectPr>
      </w:pPr>
    </w:p>
    <w:p w14:paraId="61B4D5B4" w14:textId="77777777" w:rsidR="00BB72C7" w:rsidRPr="00590863" w:rsidRDefault="004F33B6" w:rsidP="00BB72C7">
      <w:pPr>
        <w:spacing w:after="0"/>
        <w:jc w:val="right"/>
        <w:rPr>
          <w:rFonts w:ascii="Arial" w:hAnsi="Arial" w:cs="Arial"/>
          <w:sz w:val="18"/>
          <w:szCs w:val="18"/>
        </w:rPr>
      </w:pPr>
      <w:r w:rsidRPr="00590863">
        <w:rPr>
          <w:rFonts w:ascii="Arial" w:hAnsi="Arial" w:cs="Arial"/>
          <w:sz w:val="18"/>
          <w:szCs w:val="18"/>
        </w:rPr>
        <w:lastRenderedPageBreak/>
        <w:t>Obrazec št: 10</w:t>
      </w:r>
    </w:p>
    <w:p w14:paraId="71773460" w14:textId="77777777" w:rsidR="00BB72C7" w:rsidRDefault="004F33B6" w:rsidP="00BB72C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5214CDA" w14:textId="77777777" w:rsidR="00213F8E" w:rsidRDefault="004F33B6">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98DF1FA" w14:textId="77777777" w:rsidR="00213F8E" w:rsidRDefault="004F33B6">
      <w:pPr>
        <w:spacing w:before="225" w:after="225" w:line="240" w:lineRule="auto"/>
        <w:jc w:val="both"/>
      </w:pPr>
      <w:r>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213F8E" w14:paraId="0ED6BA41" w14:textId="77777777">
        <w:tc>
          <w:tcPr>
            <w:tcW w:w="0" w:type="auto"/>
            <w:tcMar>
              <w:top w:w="0" w:type="auto"/>
              <w:bottom w:w="0" w:type="auto"/>
            </w:tcMar>
          </w:tcPr>
          <w:p w14:paraId="0588F929" w14:textId="77777777" w:rsidR="00213F8E" w:rsidRDefault="004F33B6" w:rsidP="00C226F2">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2CB5E9A" w14:textId="77777777" w:rsidR="00213F8E" w:rsidRDefault="004F33B6" w:rsidP="00C226F2">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EF9296F" w14:textId="77777777" w:rsidR="00213F8E" w:rsidRDefault="004F33B6" w:rsidP="00C226F2">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37B79251" w14:textId="77777777" w:rsidR="00213F8E" w:rsidRDefault="004F33B6" w:rsidP="00C226F2">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875052B" w14:textId="77777777" w:rsidR="00213F8E" w:rsidRDefault="004F33B6" w:rsidP="00C226F2">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C5410FF" w14:textId="77777777" w:rsidR="00213F8E" w:rsidRDefault="004F33B6" w:rsidP="00C226F2">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01CE054" w14:textId="77777777" w:rsidR="00213F8E" w:rsidRDefault="004F33B6" w:rsidP="00C226F2">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EB40AE1" w14:textId="77777777" w:rsidR="00213F8E" w:rsidRDefault="004F33B6" w:rsidP="00C226F2">
      <w:pPr>
        <w:spacing w:after="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C124D94" w14:textId="77777777" w:rsidR="00213F8E" w:rsidRDefault="004F33B6" w:rsidP="00C226F2">
      <w:pPr>
        <w:spacing w:after="0" w:line="240" w:lineRule="auto"/>
        <w:jc w:val="center"/>
      </w:pPr>
      <w:r>
        <w:rPr>
          <w:rFonts w:ascii="Arial" w:hAnsi="Arial" w:cs="Arial"/>
          <w:b/>
          <w:bCs/>
          <w:color w:val="000000"/>
          <w:sz w:val="21"/>
          <w:szCs w:val="21"/>
        </w:rPr>
        <w:t>in</w:t>
      </w:r>
    </w:p>
    <w:p w14:paraId="2536F990" w14:textId="77777777" w:rsidR="00213F8E" w:rsidRDefault="004F33B6" w:rsidP="00C226F2">
      <w:pPr>
        <w:spacing w:after="0" w:line="240" w:lineRule="auto"/>
        <w:jc w:val="center"/>
      </w:pPr>
      <w:r>
        <w:rPr>
          <w:rFonts w:ascii="Arial" w:hAnsi="Arial" w:cs="Arial"/>
          <w:b/>
          <w:bCs/>
          <w:color w:val="000000"/>
          <w:sz w:val="21"/>
          <w:szCs w:val="21"/>
        </w:rPr>
        <w:t>POOBLASTILO</w:t>
      </w:r>
    </w:p>
    <w:p w14:paraId="4910D823" w14:textId="77777777" w:rsidR="00213F8E" w:rsidRDefault="004F33B6" w:rsidP="00C226F2">
      <w:pPr>
        <w:spacing w:after="0" w:line="240" w:lineRule="auto"/>
        <w:jc w:val="both"/>
      </w:pPr>
      <w:r>
        <w:rPr>
          <w:rFonts w:ascii="Arial" w:hAnsi="Arial" w:cs="Arial"/>
          <w:color w:val="000000"/>
          <w:sz w:val="18"/>
          <w:szCs w:val="18"/>
        </w:rPr>
        <w:t>Pooblaščamo naročnika Center za zaščito in reševanje Domžale,Količevo 2a, 1230 Domžale, da za potrebe preverjanja izpolnjevanja pogojev v postopku javnega naročila od pristojnih organov pridobi potrdila o izpolnjevanju zgoraj navedenih pogojev.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6"/>
      </w:tblGrid>
      <w:tr w:rsidR="00213F8E" w14:paraId="1D4B158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093DA" w14:textId="77777777" w:rsidR="00213F8E" w:rsidRDefault="004F33B6" w:rsidP="00C226F2">
            <w:pPr>
              <w:spacing w:after="0"/>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74E392" w14:textId="77777777" w:rsidR="00213F8E" w:rsidRDefault="004F33B6" w:rsidP="00C226F2">
            <w:pPr>
              <w:spacing w:after="0"/>
            </w:pPr>
            <w:r>
              <w:rPr>
                <w:rFonts w:ascii="Arial" w:hAnsi="Arial" w:cs="Arial"/>
                <w:color w:val="000000"/>
                <w:position w:val="-2"/>
                <w:sz w:val="18"/>
                <w:szCs w:val="18"/>
              </w:rPr>
              <w:t> </w:t>
            </w:r>
          </w:p>
        </w:tc>
      </w:tr>
      <w:tr w:rsidR="00213F8E" w14:paraId="7161905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6C74B" w14:textId="77777777" w:rsidR="00213F8E" w:rsidRDefault="004F33B6" w:rsidP="00C226F2">
            <w:pPr>
              <w:spacing w:after="0"/>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9878DE" w14:textId="77777777" w:rsidR="00213F8E" w:rsidRDefault="004F33B6" w:rsidP="00C226F2">
            <w:pPr>
              <w:spacing w:after="0"/>
            </w:pPr>
            <w:r>
              <w:rPr>
                <w:rFonts w:ascii="Arial" w:hAnsi="Arial" w:cs="Arial"/>
                <w:color w:val="000000"/>
                <w:position w:val="-2"/>
                <w:sz w:val="18"/>
                <w:szCs w:val="18"/>
              </w:rPr>
              <w:t> </w:t>
            </w:r>
          </w:p>
        </w:tc>
      </w:tr>
      <w:tr w:rsidR="00213F8E" w14:paraId="19F5DCB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B8CE9" w14:textId="77777777" w:rsidR="00213F8E" w:rsidRDefault="004F33B6" w:rsidP="00C226F2">
            <w:pPr>
              <w:spacing w:after="0"/>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993BF" w14:textId="77777777" w:rsidR="00213F8E" w:rsidRDefault="004F33B6" w:rsidP="00C226F2">
            <w:pPr>
              <w:spacing w:after="0"/>
            </w:pPr>
            <w:r>
              <w:rPr>
                <w:rFonts w:ascii="Arial" w:hAnsi="Arial" w:cs="Arial"/>
                <w:color w:val="000000"/>
                <w:position w:val="-2"/>
                <w:sz w:val="18"/>
                <w:szCs w:val="18"/>
              </w:rPr>
              <w:t> </w:t>
            </w:r>
          </w:p>
        </w:tc>
      </w:tr>
      <w:tr w:rsidR="00213F8E" w14:paraId="5BF3333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0C8D3" w14:textId="77777777" w:rsidR="00213F8E" w:rsidRDefault="004F33B6" w:rsidP="00C226F2">
            <w:pPr>
              <w:spacing w:after="0"/>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4FB8D" w14:textId="77777777" w:rsidR="00213F8E" w:rsidRDefault="004F33B6" w:rsidP="00C226F2">
            <w:pPr>
              <w:spacing w:after="0"/>
            </w:pPr>
            <w:r>
              <w:rPr>
                <w:rFonts w:ascii="Arial" w:hAnsi="Arial" w:cs="Arial"/>
                <w:color w:val="000000"/>
                <w:position w:val="-2"/>
                <w:sz w:val="18"/>
                <w:szCs w:val="18"/>
              </w:rPr>
              <w:t> </w:t>
            </w:r>
          </w:p>
        </w:tc>
      </w:tr>
      <w:tr w:rsidR="00213F8E" w14:paraId="069E308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0029C9" w14:textId="77777777" w:rsidR="00213F8E" w:rsidRDefault="004F33B6" w:rsidP="00C226F2">
            <w:pPr>
              <w:spacing w:after="0"/>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4FB9F8" w14:textId="77777777" w:rsidR="00213F8E" w:rsidRDefault="004F33B6" w:rsidP="00C226F2">
            <w:pPr>
              <w:spacing w:after="0"/>
            </w:pPr>
            <w:r>
              <w:rPr>
                <w:rFonts w:ascii="Arial" w:hAnsi="Arial" w:cs="Arial"/>
                <w:color w:val="000000"/>
                <w:position w:val="-2"/>
                <w:sz w:val="18"/>
                <w:szCs w:val="18"/>
              </w:rPr>
              <w:t> </w:t>
            </w:r>
          </w:p>
        </w:tc>
      </w:tr>
    </w:tbl>
    <w:p w14:paraId="7DB908FA" w14:textId="77777777" w:rsidR="00213F8E" w:rsidRDefault="004F33B6" w:rsidP="00C226F2">
      <w:pPr>
        <w:spacing w:after="0" w:line="240" w:lineRule="auto"/>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213F8E" w14:paraId="476D995D" w14:textId="77777777">
        <w:tc>
          <w:tcPr>
            <w:tcW w:w="2500" w:type="pct"/>
            <w:tcMar>
              <w:top w:w="75" w:type="dxa"/>
              <w:bottom w:w="75" w:type="dxa"/>
            </w:tcMar>
            <w:vAlign w:val="center"/>
          </w:tcPr>
          <w:p w14:paraId="3E9A5FC6" w14:textId="77777777" w:rsidR="00213F8E" w:rsidRDefault="004F33B6">
            <w:r>
              <w:rPr>
                <w:rFonts w:ascii="Arial" w:hAnsi="Arial" w:cs="Arial"/>
                <w:color w:val="000000"/>
                <w:position w:val="-2"/>
                <w:sz w:val="18"/>
                <w:szCs w:val="18"/>
              </w:rPr>
              <w:t>Kraj in datum:</w:t>
            </w:r>
          </w:p>
        </w:tc>
        <w:tc>
          <w:tcPr>
            <w:tcW w:w="0" w:type="auto"/>
            <w:tcMar>
              <w:top w:w="75" w:type="dxa"/>
              <w:bottom w:w="75" w:type="dxa"/>
            </w:tcMar>
            <w:vAlign w:val="center"/>
          </w:tcPr>
          <w:p w14:paraId="4358F9A2" w14:textId="77777777" w:rsidR="00213F8E" w:rsidRDefault="004F33B6" w:rsidP="00C226F2">
            <w:pPr>
              <w:spacing w:after="0"/>
            </w:pPr>
            <w:r>
              <w:rPr>
                <w:rFonts w:ascii="Arial" w:hAnsi="Arial" w:cs="Arial"/>
                <w:color w:val="000000"/>
                <w:position w:val="-2"/>
                <w:sz w:val="18"/>
                <w:szCs w:val="18"/>
              </w:rPr>
              <w:t>Ime in priimek: _____________________</w:t>
            </w:r>
          </w:p>
        </w:tc>
      </w:tr>
      <w:tr w:rsidR="00213F8E" w14:paraId="736EF448" w14:textId="77777777">
        <w:tc>
          <w:tcPr>
            <w:tcW w:w="2500" w:type="pct"/>
            <w:tcMar>
              <w:top w:w="75" w:type="dxa"/>
              <w:bottom w:w="75" w:type="dxa"/>
            </w:tcMar>
            <w:vAlign w:val="center"/>
          </w:tcPr>
          <w:p w14:paraId="52A152A3" w14:textId="77777777" w:rsidR="00213F8E" w:rsidRDefault="004F33B6">
            <w:r>
              <w:rPr>
                <w:rFonts w:ascii="Arial" w:hAnsi="Arial" w:cs="Arial"/>
                <w:color w:val="000000"/>
                <w:position w:val="-2"/>
                <w:sz w:val="18"/>
                <w:szCs w:val="18"/>
              </w:rPr>
              <w:t> </w:t>
            </w:r>
          </w:p>
        </w:tc>
        <w:tc>
          <w:tcPr>
            <w:tcW w:w="0" w:type="auto"/>
            <w:tcMar>
              <w:top w:w="75" w:type="dxa"/>
              <w:bottom w:w="75" w:type="dxa"/>
            </w:tcMar>
            <w:vAlign w:val="center"/>
          </w:tcPr>
          <w:p w14:paraId="26C1C9FF" w14:textId="77777777" w:rsidR="00213F8E" w:rsidRDefault="004F33B6" w:rsidP="00C226F2">
            <w:pPr>
              <w:spacing w:after="0"/>
              <w:jc w:val="center"/>
            </w:pPr>
            <w:r>
              <w:rPr>
                <w:rFonts w:ascii="Arial" w:hAnsi="Arial" w:cs="Arial"/>
                <w:color w:val="A9A9A9"/>
                <w:position w:val="-2"/>
                <w:sz w:val="18"/>
                <w:szCs w:val="18"/>
              </w:rPr>
              <w:t>(žig in podpis)</w:t>
            </w:r>
          </w:p>
        </w:tc>
      </w:tr>
    </w:tbl>
    <w:p w14:paraId="0F143E2D" w14:textId="2E445387" w:rsidR="00213F8E" w:rsidRDefault="004F33B6" w:rsidP="00C226F2">
      <w:pPr>
        <w:spacing w:before="225" w:after="225" w:line="240" w:lineRule="auto"/>
        <w:jc w:val="both"/>
      </w:pPr>
      <w:r>
        <w:rPr>
          <w:rFonts w:ascii="Arial" w:hAnsi="Arial" w:cs="Arial"/>
          <w:color w:val="000000"/>
          <w:sz w:val="18"/>
          <w:szCs w:val="18"/>
        </w:rPr>
        <w:t>  </w:t>
      </w:r>
    </w:p>
    <w:p w14:paraId="16A20D09" w14:textId="77777777" w:rsidR="00213F8E" w:rsidRDefault="00213F8E">
      <w:pPr>
        <w:sectPr w:rsidR="00213F8E" w:rsidSect="00BB72C7">
          <w:footerReference w:type="default" r:id="rId15"/>
          <w:pgSz w:w="11906" w:h="16838"/>
          <w:pgMar w:top="1418" w:right="1418" w:bottom="1418" w:left="1418" w:header="567" w:footer="596" w:gutter="0"/>
          <w:cols w:space="708"/>
          <w:docGrid w:linePitch="360"/>
        </w:sectPr>
      </w:pPr>
    </w:p>
    <w:p w14:paraId="61DABDBA" w14:textId="77777777" w:rsidR="00BB72C7" w:rsidRPr="00590863" w:rsidRDefault="004F33B6" w:rsidP="00BB72C7">
      <w:pPr>
        <w:spacing w:after="0"/>
        <w:jc w:val="right"/>
        <w:rPr>
          <w:rFonts w:ascii="Arial" w:hAnsi="Arial" w:cs="Arial"/>
          <w:sz w:val="18"/>
          <w:szCs w:val="18"/>
        </w:rPr>
      </w:pPr>
      <w:r w:rsidRPr="00590863">
        <w:rPr>
          <w:rFonts w:ascii="Arial" w:hAnsi="Arial" w:cs="Arial"/>
          <w:sz w:val="18"/>
          <w:szCs w:val="18"/>
        </w:rPr>
        <w:lastRenderedPageBreak/>
        <w:t>Obrazec št: 11</w:t>
      </w:r>
    </w:p>
    <w:p w14:paraId="1FAD6FE6" w14:textId="77777777" w:rsidR="00BB72C7" w:rsidRPr="00252358" w:rsidRDefault="00BB72C7" w:rsidP="00BB72C7"/>
    <w:p w14:paraId="5BAA9089" w14:textId="77777777" w:rsidR="00BB72C7" w:rsidRDefault="004F33B6" w:rsidP="00BB72C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77CAA3" w14:textId="77777777" w:rsidR="00BB72C7" w:rsidRDefault="00BB72C7" w:rsidP="00BB72C7">
      <w:pPr>
        <w:spacing w:after="120"/>
        <w:rPr>
          <w:rFonts w:ascii="Arial" w:hAnsi="Arial" w:cs="Arial"/>
        </w:rPr>
      </w:pPr>
    </w:p>
    <w:p w14:paraId="43A59426" w14:textId="27B10C5A" w:rsidR="00213F8E" w:rsidRDefault="004F33B6">
      <w:pPr>
        <w:spacing w:before="225" w:after="225" w:line="240" w:lineRule="auto"/>
        <w:jc w:val="both"/>
      </w:pPr>
      <w:r>
        <w:rPr>
          <w:rFonts w:ascii="Arial" w:hAnsi="Arial" w:cs="Arial"/>
          <w:color w:val="000000"/>
          <w:sz w:val="18"/>
          <w:szCs w:val="18"/>
        </w:rPr>
        <w:t>V zvezi z javnim naročilom »</w:t>
      </w:r>
      <w:r w:rsidR="00774A60" w:rsidRPr="00774A60">
        <w:rPr>
          <w:rFonts w:ascii="Arial" w:hAnsi="Arial" w:cs="Arial"/>
          <w:color w:val="000000"/>
          <w:sz w:val="18"/>
          <w:szCs w:val="18"/>
        </w:rPr>
        <w:t>Dobava gasilskega vozila za posredovanje ob nesrečah z nevarnimi snovmi za potrebe Centra za zaščito in reševanje Domžale</w:t>
      </w:r>
      <w:r>
        <w:rPr>
          <w:rFonts w:ascii="Arial" w:hAnsi="Arial" w:cs="Arial"/>
          <w:color w:val="000000"/>
          <w:sz w:val="18"/>
          <w:szCs w:val="18"/>
        </w:rPr>
        <w:t>«,</w:t>
      </w:r>
    </w:p>
    <w:p w14:paraId="423153D7" w14:textId="77777777" w:rsidR="00213F8E" w:rsidRDefault="004F33B6">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96A375E" w14:textId="77777777" w:rsidR="00213F8E" w:rsidRDefault="004F33B6">
      <w:pPr>
        <w:spacing w:before="225" w:after="225" w:line="240" w:lineRule="auto"/>
        <w:jc w:val="both"/>
      </w:pPr>
      <w:r>
        <w:rPr>
          <w:rFonts w:ascii="Arial" w:hAnsi="Arial" w:cs="Arial"/>
          <w:color w:val="000000"/>
          <w:sz w:val="18"/>
          <w:szCs w:val="18"/>
        </w:rPr>
        <w:t>Izjavljamo (ustrezno označi):</w:t>
      </w:r>
    </w:p>
    <w:p w14:paraId="7ADB104C" w14:textId="77777777" w:rsidR="00213F8E" w:rsidRDefault="004F33B6">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10D3D41" w14:textId="77777777" w:rsidR="00213F8E" w:rsidRDefault="004F33B6">
      <w:pPr>
        <w:spacing w:before="225" w:after="225" w:line="240" w:lineRule="auto"/>
        <w:jc w:val="both"/>
      </w:pPr>
      <w:r>
        <w:rPr>
          <w:rFonts w:ascii="Arial" w:hAnsi="Arial" w:cs="Arial"/>
          <w:color w:val="000000"/>
          <w:sz w:val="18"/>
          <w:szCs w:val="18"/>
        </w:rPr>
        <w:t>[   ] NE zahtevamo izvedbe neposrednih plačil.</w:t>
      </w:r>
    </w:p>
    <w:p w14:paraId="33F3B404" w14:textId="77777777" w:rsidR="00213F8E" w:rsidRDefault="004F33B6">
      <w:pPr>
        <w:spacing w:before="225" w:after="225" w:line="240" w:lineRule="auto"/>
        <w:jc w:val="both"/>
      </w:pPr>
      <w:r>
        <w:rPr>
          <w:rFonts w:ascii="Arial" w:hAnsi="Arial" w:cs="Arial"/>
          <w:color w:val="000000"/>
          <w:sz w:val="18"/>
          <w:szCs w:val="18"/>
        </w:rPr>
        <w:t> </w:t>
      </w:r>
    </w:p>
    <w:p w14:paraId="274DC948" w14:textId="77777777" w:rsidR="00213F8E" w:rsidRDefault="004F33B6">
      <w:pPr>
        <w:spacing w:before="225" w:after="225" w:line="240" w:lineRule="auto"/>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213F8E" w14:paraId="78F7724B" w14:textId="77777777">
        <w:tc>
          <w:tcPr>
            <w:tcW w:w="2500" w:type="pct"/>
            <w:tcMar>
              <w:top w:w="75" w:type="dxa"/>
              <w:bottom w:w="75" w:type="dxa"/>
            </w:tcMar>
            <w:vAlign w:val="center"/>
          </w:tcPr>
          <w:p w14:paraId="6E2FA219" w14:textId="77777777" w:rsidR="00213F8E" w:rsidRDefault="004F33B6">
            <w:r>
              <w:rPr>
                <w:rFonts w:ascii="Arial" w:hAnsi="Arial" w:cs="Arial"/>
                <w:color w:val="000000"/>
                <w:position w:val="-2"/>
                <w:sz w:val="18"/>
                <w:szCs w:val="18"/>
              </w:rPr>
              <w:t>Kraj in datum:</w:t>
            </w:r>
          </w:p>
        </w:tc>
        <w:tc>
          <w:tcPr>
            <w:tcW w:w="0" w:type="auto"/>
            <w:tcMar>
              <w:top w:w="75" w:type="dxa"/>
              <w:bottom w:w="75" w:type="dxa"/>
            </w:tcMar>
            <w:vAlign w:val="center"/>
          </w:tcPr>
          <w:p w14:paraId="346A9C35" w14:textId="77777777" w:rsidR="00213F8E" w:rsidRDefault="004F33B6">
            <w:r>
              <w:rPr>
                <w:rFonts w:ascii="Arial" w:hAnsi="Arial" w:cs="Arial"/>
                <w:color w:val="000000"/>
                <w:position w:val="-2"/>
                <w:sz w:val="18"/>
                <w:szCs w:val="18"/>
              </w:rPr>
              <w:t>Ime in priimek: _____________________</w:t>
            </w:r>
          </w:p>
        </w:tc>
      </w:tr>
      <w:tr w:rsidR="00213F8E" w14:paraId="569E2D75" w14:textId="77777777">
        <w:tc>
          <w:tcPr>
            <w:tcW w:w="2500" w:type="pct"/>
            <w:tcMar>
              <w:top w:w="75" w:type="dxa"/>
              <w:bottom w:w="75" w:type="dxa"/>
            </w:tcMar>
            <w:vAlign w:val="center"/>
          </w:tcPr>
          <w:p w14:paraId="47E8ADAB" w14:textId="77777777" w:rsidR="00213F8E" w:rsidRDefault="004F33B6">
            <w:r>
              <w:rPr>
                <w:rFonts w:ascii="Arial" w:hAnsi="Arial" w:cs="Arial"/>
                <w:color w:val="000000"/>
                <w:position w:val="-2"/>
                <w:sz w:val="18"/>
                <w:szCs w:val="18"/>
              </w:rPr>
              <w:t> </w:t>
            </w:r>
          </w:p>
        </w:tc>
        <w:tc>
          <w:tcPr>
            <w:tcW w:w="0" w:type="auto"/>
            <w:tcMar>
              <w:top w:w="75" w:type="dxa"/>
              <w:bottom w:w="75" w:type="dxa"/>
            </w:tcMar>
            <w:vAlign w:val="center"/>
          </w:tcPr>
          <w:p w14:paraId="445B4DDD" w14:textId="77777777" w:rsidR="00213F8E" w:rsidRDefault="00213F8E"/>
          <w:p w14:paraId="7DC701D4" w14:textId="77777777" w:rsidR="00213F8E" w:rsidRDefault="004F33B6">
            <w:pPr>
              <w:jc w:val="center"/>
            </w:pPr>
            <w:r>
              <w:rPr>
                <w:rFonts w:ascii="Arial" w:hAnsi="Arial" w:cs="Arial"/>
                <w:color w:val="A9A9A9"/>
                <w:position w:val="-2"/>
                <w:sz w:val="18"/>
                <w:szCs w:val="18"/>
              </w:rPr>
              <w:t>(žig in podpis)</w:t>
            </w:r>
          </w:p>
        </w:tc>
      </w:tr>
    </w:tbl>
    <w:p w14:paraId="0D42BCB2" w14:textId="77777777" w:rsidR="00213F8E" w:rsidRDefault="004F33B6">
      <w:pPr>
        <w:spacing w:before="225" w:after="225" w:line="240" w:lineRule="auto"/>
        <w:jc w:val="both"/>
      </w:pPr>
      <w:r>
        <w:rPr>
          <w:rFonts w:ascii="Arial" w:hAnsi="Arial" w:cs="Arial"/>
          <w:color w:val="000000"/>
          <w:sz w:val="18"/>
          <w:szCs w:val="18"/>
        </w:rPr>
        <w:t> </w:t>
      </w:r>
    </w:p>
    <w:p w14:paraId="544DAE50" w14:textId="77777777" w:rsidR="00213F8E" w:rsidRDefault="004F33B6">
      <w:pPr>
        <w:spacing w:before="225" w:after="225" w:line="240" w:lineRule="auto"/>
        <w:jc w:val="both"/>
      </w:pPr>
      <w:r>
        <w:rPr>
          <w:rFonts w:ascii="Arial" w:hAnsi="Arial" w:cs="Arial"/>
          <w:color w:val="000000"/>
          <w:sz w:val="18"/>
          <w:szCs w:val="18"/>
        </w:rPr>
        <w:t> </w:t>
      </w:r>
    </w:p>
    <w:p w14:paraId="43250F00" w14:textId="77777777" w:rsidR="00213F8E" w:rsidRDefault="004F33B6">
      <w:pPr>
        <w:spacing w:before="225" w:after="225" w:line="240" w:lineRule="auto"/>
        <w:jc w:val="both"/>
      </w:pPr>
      <w:r>
        <w:rPr>
          <w:rFonts w:ascii="Arial" w:hAnsi="Arial" w:cs="Arial"/>
          <w:color w:val="000000"/>
          <w:sz w:val="18"/>
          <w:szCs w:val="18"/>
        </w:rPr>
        <w:t> </w:t>
      </w:r>
    </w:p>
    <w:p w14:paraId="7FBD47F7" w14:textId="77777777" w:rsidR="00213F8E" w:rsidRDefault="004F33B6">
      <w:pPr>
        <w:spacing w:before="225" w:after="225" w:line="240" w:lineRule="auto"/>
        <w:jc w:val="both"/>
      </w:pPr>
      <w:r>
        <w:rPr>
          <w:rFonts w:ascii="Arial" w:hAnsi="Arial" w:cs="Arial"/>
          <w:b/>
          <w:bCs/>
          <w:i/>
          <w:iCs/>
          <w:color w:val="000000"/>
          <w:sz w:val="18"/>
          <w:szCs w:val="18"/>
          <w:u w:val="single"/>
        </w:rPr>
        <w:t>Opomba:</w:t>
      </w:r>
    </w:p>
    <w:p w14:paraId="1B7ECE30" w14:textId="77777777" w:rsidR="00213F8E" w:rsidRDefault="004F33B6">
      <w:pPr>
        <w:spacing w:before="225" w:after="225" w:line="240" w:lineRule="auto"/>
        <w:jc w:val="both"/>
      </w:pPr>
      <w:r>
        <w:rPr>
          <w:rFonts w:ascii="Arial" w:hAnsi="Arial" w:cs="Arial"/>
          <w:i/>
          <w:iCs/>
          <w:color w:val="000000"/>
          <w:sz w:val="18"/>
          <w:szCs w:val="18"/>
        </w:rPr>
        <w:t>V primeru večjega števila podizvajalcev se obrazec fotokopira.</w:t>
      </w:r>
    </w:p>
    <w:p w14:paraId="6AB8B9DD" w14:textId="77777777" w:rsidR="00213F8E" w:rsidRDefault="00213F8E">
      <w:pPr>
        <w:sectPr w:rsidR="00213F8E" w:rsidSect="00BB72C7">
          <w:footerReference w:type="default" r:id="rId16"/>
          <w:pgSz w:w="11906" w:h="16838"/>
          <w:pgMar w:top="1418" w:right="1418" w:bottom="1418" w:left="1418" w:header="567" w:footer="596" w:gutter="0"/>
          <w:cols w:space="708"/>
          <w:docGrid w:linePitch="360"/>
        </w:sectPr>
      </w:pPr>
    </w:p>
    <w:p w14:paraId="4BBF367D" w14:textId="77777777" w:rsidR="00BB72C7" w:rsidRPr="00590863" w:rsidRDefault="004F33B6" w:rsidP="00BB72C7">
      <w:pPr>
        <w:spacing w:after="0"/>
        <w:jc w:val="right"/>
        <w:rPr>
          <w:rFonts w:ascii="Arial" w:hAnsi="Arial" w:cs="Arial"/>
          <w:sz w:val="18"/>
          <w:szCs w:val="18"/>
        </w:rPr>
      </w:pPr>
      <w:r w:rsidRPr="00590863">
        <w:rPr>
          <w:rFonts w:ascii="Arial" w:hAnsi="Arial" w:cs="Arial"/>
          <w:sz w:val="18"/>
          <w:szCs w:val="18"/>
        </w:rPr>
        <w:lastRenderedPageBreak/>
        <w:t>Obrazec št: 12</w:t>
      </w:r>
    </w:p>
    <w:p w14:paraId="019A4623" w14:textId="77777777" w:rsidR="00BB72C7" w:rsidRPr="00252358" w:rsidRDefault="00BB72C7" w:rsidP="00BB72C7"/>
    <w:p w14:paraId="16814F56" w14:textId="77777777" w:rsidR="00BB72C7" w:rsidRDefault="004F33B6" w:rsidP="00BB72C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9CD4692" w14:textId="77777777" w:rsidR="00BB72C7" w:rsidRDefault="00BB72C7" w:rsidP="00BB72C7">
      <w:pPr>
        <w:spacing w:after="120"/>
        <w:rPr>
          <w:rFonts w:ascii="Arial" w:hAnsi="Arial" w:cs="Arial"/>
        </w:rPr>
      </w:pPr>
    </w:p>
    <w:p w14:paraId="53193A73" w14:textId="6AC4475D" w:rsidR="00213F8E" w:rsidRDefault="004F33B6">
      <w:pPr>
        <w:spacing w:before="225" w:after="225" w:line="240" w:lineRule="auto"/>
        <w:jc w:val="both"/>
      </w:pPr>
      <w:r>
        <w:rPr>
          <w:rFonts w:ascii="Arial" w:hAnsi="Arial" w:cs="Arial"/>
          <w:color w:val="000000"/>
          <w:sz w:val="18"/>
          <w:szCs w:val="18"/>
        </w:rPr>
        <w:t>V razpisu za izvedbo javnega naročila »</w:t>
      </w:r>
      <w:r w:rsidR="00774A60" w:rsidRPr="00774A60">
        <w:rPr>
          <w:rFonts w:ascii="Arial" w:hAnsi="Arial" w:cs="Arial"/>
          <w:b/>
          <w:bCs/>
          <w:color w:val="000000"/>
          <w:sz w:val="18"/>
          <w:szCs w:val="18"/>
        </w:rPr>
        <w:t>Dobava gasilskega vozila za posredovanje ob nesrečah z nevarnimi snovmi za potrebe Centra za zaščito in reševanje Domžale</w:t>
      </w:r>
      <w:r>
        <w:rPr>
          <w:rFonts w:ascii="Arial" w:hAnsi="Arial" w:cs="Arial"/>
          <w:color w:val="000000"/>
          <w:sz w:val="18"/>
          <w:szCs w:val="18"/>
        </w:rPr>
        <w:t>«,</w:t>
      </w:r>
    </w:p>
    <w:p w14:paraId="09E42320" w14:textId="77777777" w:rsidR="00213F8E" w:rsidRDefault="004F33B6">
      <w:pPr>
        <w:spacing w:before="225" w:after="225" w:line="240" w:lineRule="auto"/>
        <w:jc w:val="both"/>
      </w:pPr>
      <w:r>
        <w:rPr>
          <w:rFonts w:ascii="Arial" w:hAnsi="Arial" w:cs="Arial"/>
          <w:color w:val="000000"/>
          <w:sz w:val="18"/>
          <w:szCs w:val="18"/>
        </w:rPr>
        <w:t>izjavljamo, da (ustrezno označi in izpolni):</w:t>
      </w:r>
    </w:p>
    <w:p w14:paraId="102431D5" w14:textId="77777777" w:rsidR="00213F8E" w:rsidRDefault="004F33B6">
      <w:pPr>
        <w:spacing w:before="225" w:after="225" w:line="240" w:lineRule="auto"/>
        <w:jc w:val="both"/>
      </w:pPr>
      <w:r>
        <w:rPr>
          <w:rFonts w:ascii="Arial" w:hAnsi="Arial" w:cs="Arial"/>
          <w:b/>
          <w:bCs/>
          <w:color w:val="000000"/>
          <w:sz w:val="18"/>
          <w:szCs w:val="18"/>
        </w:rPr>
        <w:t>[   ] ne nastopamo s podizvajalci</w:t>
      </w:r>
    </w:p>
    <w:p w14:paraId="57987C7D" w14:textId="77777777" w:rsidR="00213F8E" w:rsidRDefault="004F33B6">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95"/>
        <w:gridCol w:w="6535"/>
      </w:tblGrid>
      <w:tr w:rsidR="00213F8E" w14:paraId="2618FBE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ECA586" w14:textId="77777777" w:rsidR="00213F8E" w:rsidRDefault="004F33B6">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496BE8E" w14:textId="77777777" w:rsidR="00213F8E" w:rsidRDefault="004F33B6">
            <w:r>
              <w:rPr>
                <w:rFonts w:ascii="Arial" w:hAnsi="Arial" w:cs="Arial"/>
                <w:color w:val="000000"/>
                <w:position w:val="-2"/>
                <w:sz w:val="18"/>
                <w:szCs w:val="18"/>
              </w:rPr>
              <w:t> </w:t>
            </w:r>
          </w:p>
        </w:tc>
      </w:tr>
      <w:tr w:rsidR="00213F8E" w14:paraId="4499A84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7843D69" w14:textId="77777777" w:rsidR="00213F8E" w:rsidRDefault="004F33B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34A7FC" w14:textId="77777777" w:rsidR="00213F8E" w:rsidRDefault="004F33B6">
            <w:pPr>
              <w:spacing w:before="135" w:after="135"/>
              <w:jc w:val="both"/>
              <w:textAlignment w:val="center"/>
            </w:pPr>
            <w:r>
              <w:rPr>
                <w:rFonts w:ascii="Arial" w:hAnsi="Arial" w:cs="Arial"/>
                <w:color w:val="000000"/>
                <w:position w:val="-2"/>
                <w:sz w:val="18"/>
                <w:szCs w:val="18"/>
              </w:rPr>
              <w:t>Opis del, ki jih bo izvedel podizvajalec:</w:t>
            </w:r>
          </w:p>
          <w:p w14:paraId="5A1D22EC" w14:textId="77777777" w:rsidR="00213F8E" w:rsidRDefault="004F33B6">
            <w:pPr>
              <w:spacing w:before="135" w:after="135"/>
              <w:jc w:val="both"/>
              <w:textAlignment w:val="center"/>
            </w:pPr>
            <w:r>
              <w:rPr>
                <w:rFonts w:ascii="Arial" w:hAnsi="Arial" w:cs="Arial"/>
                <w:color w:val="000000"/>
                <w:position w:val="-2"/>
                <w:sz w:val="18"/>
                <w:szCs w:val="18"/>
              </w:rPr>
              <w:t> </w:t>
            </w:r>
          </w:p>
          <w:p w14:paraId="2AD1904D" w14:textId="77777777" w:rsidR="00213F8E" w:rsidRDefault="004F33B6">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13F8E" w14:paraId="3A2FFF7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5D95826" w14:textId="77777777" w:rsidR="00213F8E" w:rsidRDefault="004F33B6">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179807" w14:textId="77777777" w:rsidR="00213F8E" w:rsidRDefault="004F33B6">
            <w:r>
              <w:rPr>
                <w:rFonts w:ascii="Arial" w:hAnsi="Arial" w:cs="Arial"/>
                <w:color w:val="000000"/>
                <w:position w:val="-2"/>
                <w:sz w:val="18"/>
                <w:szCs w:val="18"/>
              </w:rPr>
              <w:t> </w:t>
            </w:r>
          </w:p>
        </w:tc>
      </w:tr>
      <w:tr w:rsidR="00213F8E" w14:paraId="43A5A01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E673CAF" w14:textId="77777777" w:rsidR="00213F8E" w:rsidRDefault="004F33B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98FECFA" w14:textId="77777777" w:rsidR="00213F8E" w:rsidRDefault="004F33B6">
            <w:pPr>
              <w:spacing w:before="135" w:after="135"/>
              <w:jc w:val="both"/>
              <w:textAlignment w:val="center"/>
            </w:pPr>
            <w:r>
              <w:rPr>
                <w:rFonts w:ascii="Arial" w:hAnsi="Arial" w:cs="Arial"/>
                <w:color w:val="000000"/>
                <w:position w:val="-2"/>
                <w:sz w:val="18"/>
                <w:szCs w:val="18"/>
              </w:rPr>
              <w:t>Opis del, ki jih bo izvedel podizvajalec:</w:t>
            </w:r>
          </w:p>
          <w:p w14:paraId="6182FFC5" w14:textId="77777777" w:rsidR="00213F8E" w:rsidRDefault="004F33B6">
            <w:pPr>
              <w:spacing w:before="135" w:after="135"/>
              <w:jc w:val="both"/>
              <w:textAlignment w:val="center"/>
            </w:pPr>
            <w:r>
              <w:rPr>
                <w:rFonts w:ascii="Arial" w:hAnsi="Arial" w:cs="Arial"/>
                <w:color w:val="000000"/>
                <w:position w:val="-2"/>
                <w:sz w:val="18"/>
                <w:szCs w:val="18"/>
              </w:rPr>
              <w:t> </w:t>
            </w:r>
          </w:p>
          <w:p w14:paraId="799B174F" w14:textId="77777777" w:rsidR="00213F8E" w:rsidRDefault="004F33B6">
            <w:pPr>
              <w:spacing w:before="135" w:after="135"/>
              <w:jc w:val="both"/>
              <w:textAlignment w:val="center"/>
            </w:pPr>
            <w:r>
              <w:rPr>
                <w:rFonts w:ascii="Arial" w:hAnsi="Arial" w:cs="Arial"/>
                <w:color w:val="000000"/>
                <w:position w:val="-2"/>
                <w:sz w:val="18"/>
                <w:szCs w:val="18"/>
              </w:rPr>
              <w:t>% končne ponudbe vrednosti, ki jo bo izvedel podizvajalec: ____</w:t>
            </w:r>
          </w:p>
          <w:p w14:paraId="4DDA1D5F" w14:textId="77777777" w:rsidR="00213F8E" w:rsidRDefault="004F33B6">
            <w:pPr>
              <w:spacing w:before="135" w:after="135"/>
              <w:jc w:val="both"/>
              <w:textAlignment w:val="center"/>
            </w:pPr>
            <w:r>
              <w:rPr>
                <w:rFonts w:ascii="Arial" w:hAnsi="Arial" w:cs="Arial"/>
                <w:color w:val="000000"/>
                <w:position w:val="-2"/>
                <w:sz w:val="18"/>
                <w:szCs w:val="18"/>
              </w:rPr>
              <w:t> </w:t>
            </w:r>
          </w:p>
        </w:tc>
      </w:tr>
    </w:tbl>
    <w:p w14:paraId="43FBD013" w14:textId="77777777" w:rsidR="00213F8E" w:rsidRDefault="004F33B6">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E6A3F72" w14:textId="77777777" w:rsidR="00213F8E" w:rsidRDefault="004F33B6">
      <w:pPr>
        <w:spacing w:before="225" w:after="225" w:line="240" w:lineRule="auto"/>
        <w:jc w:val="both"/>
      </w:pPr>
      <w:r>
        <w:rPr>
          <w:rFonts w:ascii="Arial" w:hAnsi="Arial" w:cs="Arial"/>
          <w:color w:val="000000"/>
          <w:sz w:val="18"/>
          <w:szCs w:val="18"/>
        </w:rPr>
        <w:t>Priloga: - priložen izpolnjen ESPD obrazec za vsakega podizvajalca (79. člen ZJN-3)</w:t>
      </w:r>
    </w:p>
    <w:tbl>
      <w:tblPr>
        <w:tblW w:w="8745" w:type="dxa"/>
        <w:tblInd w:w="108" w:type="dxa"/>
        <w:tblLook w:val="04A0" w:firstRow="1" w:lastRow="0" w:firstColumn="1" w:lastColumn="0" w:noHBand="0" w:noVBand="1"/>
      </w:tblPr>
      <w:tblGrid>
        <w:gridCol w:w="4080"/>
        <w:gridCol w:w="4665"/>
      </w:tblGrid>
      <w:tr w:rsidR="00213F8E" w14:paraId="1BE13064" w14:textId="77777777">
        <w:tc>
          <w:tcPr>
            <w:tcW w:w="4080" w:type="dxa"/>
            <w:tcMar>
              <w:top w:w="135" w:type="dxa"/>
              <w:bottom w:w="135" w:type="dxa"/>
            </w:tcMar>
            <w:vAlign w:val="center"/>
          </w:tcPr>
          <w:p w14:paraId="3D10CA63" w14:textId="77777777" w:rsidR="00213F8E" w:rsidRDefault="004F33B6">
            <w:r>
              <w:rPr>
                <w:rFonts w:ascii="Arial" w:hAnsi="Arial" w:cs="Arial"/>
                <w:color w:val="000000"/>
                <w:position w:val="-2"/>
                <w:sz w:val="18"/>
                <w:szCs w:val="18"/>
              </w:rPr>
              <w:t>Kraj in datum:</w:t>
            </w:r>
          </w:p>
        </w:tc>
        <w:tc>
          <w:tcPr>
            <w:tcW w:w="0" w:type="auto"/>
            <w:tcMar>
              <w:top w:w="135" w:type="dxa"/>
              <w:bottom w:w="135" w:type="dxa"/>
            </w:tcMar>
            <w:vAlign w:val="center"/>
          </w:tcPr>
          <w:p w14:paraId="483106DD" w14:textId="77777777" w:rsidR="00213F8E" w:rsidRDefault="004F33B6">
            <w:r>
              <w:rPr>
                <w:rFonts w:ascii="Arial" w:hAnsi="Arial" w:cs="Arial"/>
                <w:color w:val="000000"/>
                <w:position w:val="-2"/>
                <w:sz w:val="18"/>
                <w:szCs w:val="18"/>
              </w:rPr>
              <w:t>Ime in priimek: _____________________</w:t>
            </w:r>
          </w:p>
        </w:tc>
      </w:tr>
      <w:tr w:rsidR="00213F8E" w14:paraId="598E9060" w14:textId="77777777">
        <w:tc>
          <w:tcPr>
            <w:tcW w:w="4080" w:type="dxa"/>
            <w:tcMar>
              <w:top w:w="135" w:type="dxa"/>
              <w:bottom w:w="135" w:type="dxa"/>
            </w:tcMar>
            <w:vAlign w:val="center"/>
          </w:tcPr>
          <w:p w14:paraId="290A3995" w14:textId="77777777" w:rsidR="00213F8E" w:rsidRDefault="004F33B6">
            <w:r>
              <w:rPr>
                <w:rFonts w:ascii="Arial" w:hAnsi="Arial" w:cs="Arial"/>
                <w:color w:val="000000"/>
                <w:position w:val="-2"/>
                <w:sz w:val="18"/>
                <w:szCs w:val="18"/>
              </w:rPr>
              <w:t> </w:t>
            </w:r>
          </w:p>
        </w:tc>
        <w:tc>
          <w:tcPr>
            <w:tcW w:w="0" w:type="auto"/>
            <w:tcMar>
              <w:top w:w="135" w:type="dxa"/>
              <w:bottom w:w="135" w:type="dxa"/>
            </w:tcMar>
            <w:vAlign w:val="center"/>
          </w:tcPr>
          <w:p w14:paraId="7792E600" w14:textId="77777777" w:rsidR="00213F8E" w:rsidRDefault="004F33B6">
            <w:pPr>
              <w:jc w:val="center"/>
            </w:pPr>
            <w:r>
              <w:rPr>
                <w:rFonts w:ascii="Arial" w:hAnsi="Arial" w:cs="Arial"/>
                <w:color w:val="A9A9A9"/>
                <w:position w:val="-2"/>
                <w:sz w:val="18"/>
                <w:szCs w:val="18"/>
              </w:rPr>
              <w:t>(žig in podpis)</w:t>
            </w:r>
          </w:p>
        </w:tc>
      </w:tr>
    </w:tbl>
    <w:p w14:paraId="4D458ED0" w14:textId="77777777" w:rsidR="00213F8E" w:rsidRDefault="004F33B6">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00849689" w14:textId="77777777" w:rsidR="00213F8E" w:rsidRDefault="00213F8E">
      <w:pPr>
        <w:sectPr w:rsidR="00213F8E" w:rsidSect="00BB72C7">
          <w:footerReference w:type="default" r:id="rId17"/>
          <w:pgSz w:w="11906" w:h="16838"/>
          <w:pgMar w:top="1418" w:right="1418" w:bottom="1418" w:left="1418" w:header="567" w:footer="596" w:gutter="0"/>
          <w:cols w:space="708"/>
          <w:docGrid w:linePitch="360"/>
        </w:sectPr>
      </w:pPr>
    </w:p>
    <w:p w14:paraId="798FB87E" w14:textId="77777777" w:rsidR="00BB72C7" w:rsidRPr="00590863" w:rsidRDefault="004F33B6" w:rsidP="00BB72C7">
      <w:pPr>
        <w:spacing w:after="0"/>
        <w:jc w:val="right"/>
        <w:rPr>
          <w:rFonts w:ascii="Arial" w:hAnsi="Arial" w:cs="Arial"/>
          <w:sz w:val="18"/>
          <w:szCs w:val="18"/>
        </w:rPr>
      </w:pPr>
      <w:r w:rsidRPr="00590863">
        <w:rPr>
          <w:rFonts w:ascii="Arial" w:hAnsi="Arial" w:cs="Arial"/>
          <w:sz w:val="18"/>
          <w:szCs w:val="18"/>
        </w:rPr>
        <w:lastRenderedPageBreak/>
        <w:t>Obrazec št: 13</w:t>
      </w:r>
    </w:p>
    <w:p w14:paraId="19A5B8DB" w14:textId="77777777" w:rsidR="00BB72C7" w:rsidRPr="00252358" w:rsidRDefault="00BB72C7" w:rsidP="00BB72C7"/>
    <w:p w14:paraId="05B16AFA" w14:textId="77777777" w:rsidR="00BB72C7" w:rsidRDefault="004F33B6" w:rsidP="00BB72C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2619BE4" w14:textId="77777777" w:rsidR="00BB72C7" w:rsidRDefault="00BB72C7" w:rsidP="00BB72C7">
      <w:pPr>
        <w:spacing w:after="120"/>
        <w:rPr>
          <w:rFonts w:ascii="Arial" w:hAnsi="Arial" w:cs="Arial"/>
        </w:rPr>
      </w:pPr>
    </w:p>
    <w:p w14:paraId="75A62D9A" w14:textId="77777777" w:rsidR="00213F8E" w:rsidRDefault="004F33B6">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3305A7F" w14:textId="77777777" w:rsidR="00213F8E" w:rsidRDefault="004F33B6">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13F8E" w14:paraId="056CC3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C73C1" w14:textId="77777777" w:rsidR="00213F8E" w:rsidRDefault="004F33B6">
            <w:pPr>
              <w:spacing w:before="135" w:after="135"/>
              <w:jc w:val="both"/>
              <w:textAlignment w:val="center"/>
            </w:pPr>
            <w:r>
              <w:rPr>
                <w:rFonts w:ascii="Arial" w:hAnsi="Arial" w:cs="Arial"/>
                <w:b/>
                <w:bCs/>
                <w:color w:val="000000"/>
                <w:position w:val="-2"/>
                <w:sz w:val="18"/>
                <w:szCs w:val="18"/>
              </w:rPr>
              <w:t>Ime in priimek</w:t>
            </w:r>
          </w:p>
          <w:p w14:paraId="05C1A71C" w14:textId="77777777" w:rsidR="00213F8E" w:rsidRDefault="004F33B6">
            <w:pPr>
              <w:spacing w:before="135" w:after="135"/>
              <w:jc w:val="both"/>
              <w:textAlignment w:val="center"/>
            </w:pPr>
            <w:r>
              <w:rPr>
                <w:rFonts w:ascii="Arial" w:hAnsi="Arial" w:cs="Arial"/>
                <w:b/>
                <w:bCs/>
                <w:color w:val="000000"/>
                <w:position w:val="-2"/>
                <w:sz w:val="18"/>
                <w:szCs w:val="18"/>
              </w:rPr>
              <w:t>ali</w:t>
            </w:r>
          </w:p>
          <w:p w14:paraId="71348841" w14:textId="77777777" w:rsidR="00213F8E" w:rsidRDefault="004F33B6">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C1077" w14:textId="77777777" w:rsidR="00213F8E" w:rsidRDefault="004F33B6">
            <w:pPr>
              <w:spacing w:before="135" w:after="135"/>
              <w:jc w:val="both"/>
              <w:textAlignment w:val="center"/>
            </w:pPr>
            <w:r>
              <w:rPr>
                <w:rFonts w:ascii="Arial" w:hAnsi="Arial" w:cs="Arial"/>
                <w:b/>
                <w:bCs/>
                <w:color w:val="000000"/>
                <w:position w:val="-2"/>
                <w:sz w:val="18"/>
                <w:szCs w:val="18"/>
              </w:rPr>
              <w:t>Naslov prebivališča</w:t>
            </w:r>
          </w:p>
          <w:p w14:paraId="71F0599A" w14:textId="77777777" w:rsidR="00213F8E" w:rsidRDefault="004F33B6">
            <w:pPr>
              <w:spacing w:before="135" w:after="135"/>
              <w:jc w:val="both"/>
              <w:textAlignment w:val="center"/>
            </w:pPr>
            <w:r>
              <w:rPr>
                <w:rFonts w:ascii="Arial" w:hAnsi="Arial" w:cs="Arial"/>
                <w:b/>
                <w:bCs/>
                <w:color w:val="000000"/>
                <w:position w:val="-2"/>
                <w:sz w:val="18"/>
                <w:szCs w:val="18"/>
              </w:rPr>
              <w:t>ali</w:t>
            </w:r>
          </w:p>
          <w:p w14:paraId="2CAA67E0" w14:textId="77777777" w:rsidR="00213F8E" w:rsidRDefault="004F33B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5FCAD4" w14:textId="77777777" w:rsidR="00213F8E" w:rsidRDefault="004F33B6">
            <w:pPr>
              <w:spacing w:before="135" w:after="135"/>
              <w:jc w:val="both"/>
              <w:textAlignment w:val="center"/>
            </w:pPr>
            <w:r>
              <w:rPr>
                <w:rFonts w:ascii="Arial" w:hAnsi="Arial" w:cs="Arial"/>
                <w:b/>
                <w:bCs/>
                <w:color w:val="000000"/>
                <w:position w:val="-2"/>
                <w:sz w:val="18"/>
                <w:szCs w:val="18"/>
              </w:rPr>
              <w:t>Delež lastništva</w:t>
            </w:r>
          </w:p>
          <w:p w14:paraId="15F4E150" w14:textId="77777777" w:rsidR="00213F8E" w:rsidRDefault="004F33B6">
            <w:pPr>
              <w:spacing w:before="135" w:after="135"/>
              <w:jc w:val="both"/>
              <w:textAlignment w:val="center"/>
            </w:pPr>
            <w:r>
              <w:rPr>
                <w:rFonts w:ascii="Arial" w:hAnsi="Arial" w:cs="Arial"/>
                <w:b/>
                <w:bCs/>
                <w:color w:val="000000"/>
                <w:position w:val="-2"/>
                <w:sz w:val="18"/>
                <w:szCs w:val="18"/>
              </w:rPr>
              <w:t>ali</w:t>
            </w:r>
          </w:p>
          <w:p w14:paraId="6E7479AD" w14:textId="77777777" w:rsidR="00213F8E" w:rsidRDefault="004F33B6">
            <w:pPr>
              <w:spacing w:before="135" w:after="135"/>
              <w:jc w:val="both"/>
              <w:textAlignment w:val="center"/>
            </w:pPr>
            <w:r>
              <w:rPr>
                <w:rFonts w:ascii="Arial" w:hAnsi="Arial" w:cs="Arial"/>
                <w:b/>
                <w:bCs/>
                <w:color w:val="000000"/>
                <w:position w:val="-2"/>
                <w:sz w:val="18"/>
                <w:szCs w:val="18"/>
              </w:rPr>
              <w:t>Delež lastništva gospodarskega subjekta</w:t>
            </w:r>
          </w:p>
        </w:tc>
      </w:tr>
      <w:tr w:rsidR="00213F8E" w14:paraId="6E190C9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27283" w14:textId="77777777" w:rsidR="00213F8E" w:rsidRDefault="004F33B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0FF025" w14:textId="77777777" w:rsidR="00213F8E" w:rsidRDefault="004F33B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7C8C24" w14:textId="77777777" w:rsidR="00213F8E" w:rsidRDefault="004F33B6">
            <w:pPr>
              <w:spacing w:before="135" w:after="135"/>
              <w:jc w:val="both"/>
              <w:textAlignment w:val="center"/>
            </w:pPr>
            <w:r>
              <w:rPr>
                <w:rFonts w:ascii="Arial" w:hAnsi="Arial" w:cs="Arial"/>
                <w:color w:val="000000"/>
                <w:position w:val="-2"/>
                <w:sz w:val="18"/>
                <w:szCs w:val="18"/>
              </w:rPr>
              <w:t> </w:t>
            </w:r>
          </w:p>
        </w:tc>
      </w:tr>
      <w:tr w:rsidR="00213F8E" w14:paraId="73CD8FF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0573BE" w14:textId="77777777" w:rsidR="00213F8E" w:rsidRDefault="004F33B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362D58" w14:textId="77777777" w:rsidR="00213F8E" w:rsidRDefault="004F33B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766355" w14:textId="77777777" w:rsidR="00213F8E" w:rsidRDefault="004F33B6">
            <w:pPr>
              <w:spacing w:before="135" w:after="135"/>
              <w:jc w:val="both"/>
              <w:textAlignment w:val="center"/>
            </w:pPr>
            <w:r>
              <w:rPr>
                <w:rFonts w:ascii="Arial" w:hAnsi="Arial" w:cs="Arial"/>
                <w:color w:val="000000"/>
                <w:position w:val="-2"/>
                <w:sz w:val="18"/>
                <w:szCs w:val="18"/>
              </w:rPr>
              <w:t> </w:t>
            </w:r>
          </w:p>
        </w:tc>
      </w:tr>
      <w:tr w:rsidR="00213F8E" w14:paraId="790346F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18D9A3" w14:textId="77777777" w:rsidR="00213F8E" w:rsidRDefault="004F33B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621310" w14:textId="77777777" w:rsidR="00213F8E" w:rsidRDefault="004F33B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822648" w14:textId="77777777" w:rsidR="00213F8E" w:rsidRDefault="004F33B6">
            <w:pPr>
              <w:spacing w:before="135" w:after="135"/>
              <w:jc w:val="both"/>
              <w:textAlignment w:val="center"/>
            </w:pPr>
            <w:r>
              <w:rPr>
                <w:rFonts w:ascii="Arial" w:hAnsi="Arial" w:cs="Arial"/>
                <w:color w:val="000000"/>
                <w:position w:val="-2"/>
                <w:sz w:val="18"/>
                <w:szCs w:val="18"/>
              </w:rPr>
              <w:t> </w:t>
            </w:r>
          </w:p>
        </w:tc>
      </w:tr>
      <w:tr w:rsidR="00213F8E" w14:paraId="701AC6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C71F8C" w14:textId="77777777" w:rsidR="00213F8E" w:rsidRDefault="004F33B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11EF63" w14:textId="77777777" w:rsidR="00213F8E" w:rsidRDefault="004F33B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198546" w14:textId="77777777" w:rsidR="00213F8E" w:rsidRDefault="004F33B6">
            <w:pPr>
              <w:spacing w:before="135" w:after="135"/>
              <w:jc w:val="both"/>
              <w:textAlignment w:val="center"/>
            </w:pPr>
            <w:r>
              <w:rPr>
                <w:rFonts w:ascii="Arial" w:hAnsi="Arial" w:cs="Arial"/>
                <w:color w:val="000000"/>
                <w:position w:val="-2"/>
                <w:sz w:val="18"/>
                <w:szCs w:val="18"/>
              </w:rPr>
              <w:t> </w:t>
            </w:r>
          </w:p>
        </w:tc>
      </w:tr>
    </w:tbl>
    <w:p w14:paraId="4E33FD02" w14:textId="77777777" w:rsidR="00213F8E" w:rsidRDefault="004F33B6">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13F8E" w14:paraId="43E393F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7E1077" w14:textId="77777777" w:rsidR="00213F8E" w:rsidRDefault="004F33B6">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4A7DCB" w14:textId="77777777" w:rsidR="00213F8E" w:rsidRDefault="004F33B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8C969" w14:textId="77777777" w:rsidR="00213F8E" w:rsidRDefault="004F33B6">
            <w:pPr>
              <w:spacing w:before="135" w:after="135"/>
              <w:jc w:val="both"/>
              <w:textAlignment w:val="center"/>
            </w:pPr>
            <w:r>
              <w:rPr>
                <w:rFonts w:ascii="Arial" w:hAnsi="Arial" w:cs="Arial"/>
                <w:b/>
                <w:bCs/>
                <w:color w:val="000000"/>
                <w:position w:val="-2"/>
                <w:sz w:val="18"/>
                <w:szCs w:val="18"/>
              </w:rPr>
              <w:t>Delež lastništva gospodarskega subjekta</w:t>
            </w:r>
          </w:p>
        </w:tc>
      </w:tr>
      <w:tr w:rsidR="00213F8E" w14:paraId="2EF225B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AF5361" w14:textId="77777777" w:rsidR="00213F8E" w:rsidRDefault="004F33B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E6703" w14:textId="77777777" w:rsidR="00213F8E" w:rsidRDefault="004F33B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62AF76" w14:textId="77777777" w:rsidR="00213F8E" w:rsidRDefault="004F33B6">
            <w:pPr>
              <w:spacing w:before="135" w:after="135"/>
              <w:jc w:val="both"/>
              <w:textAlignment w:val="center"/>
            </w:pPr>
            <w:r>
              <w:rPr>
                <w:rFonts w:ascii="Arial" w:hAnsi="Arial" w:cs="Arial"/>
                <w:color w:val="000000"/>
                <w:position w:val="-2"/>
                <w:sz w:val="18"/>
                <w:szCs w:val="18"/>
              </w:rPr>
              <w:t> </w:t>
            </w:r>
          </w:p>
        </w:tc>
      </w:tr>
      <w:tr w:rsidR="00213F8E" w14:paraId="1E737BE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9EEF19" w14:textId="77777777" w:rsidR="00213F8E" w:rsidRDefault="004F33B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75C56" w14:textId="77777777" w:rsidR="00213F8E" w:rsidRDefault="004F33B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AE294E" w14:textId="77777777" w:rsidR="00213F8E" w:rsidRDefault="004F33B6">
            <w:pPr>
              <w:spacing w:before="135" w:after="135"/>
              <w:jc w:val="both"/>
              <w:textAlignment w:val="center"/>
            </w:pPr>
            <w:r>
              <w:rPr>
                <w:rFonts w:ascii="Arial" w:hAnsi="Arial" w:cs="Arial"/>
                <w:color w:val="000000"/>
                <w:position w:val="-2"/>
                <w:sz w:val="18"/>
                <w:szCs w:val="18"/>
              </w:rPr>
              <w:t> </w:t>
            </w:r>
          </w:p>
        </w:tc>
      </w:tr>
      <w:tr w:rsidR="00213F8E" w14:paraId="0C88825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658D1C" w14:textId="77777777" w:rsidR="00213F8E" w:rsidRDefault="004F33B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E3417E" w14:textId="77777777" w:rsidR="00213F8E" w:rsidRDefault="004F33B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543BD6" w14:textId="77777777" w:rsidR="00213F8E" w:rsidRDefault="004F33B6">
            <w:pPr>
              <w:spacing w:before="135" w:after="135"/>
              <w:jc w:val="both"/>
              <w:textAlignment w:val="center"/>
            </w:pPr>
            <w:r>
              <w:rPr>
                <w:rFonts w:ascii="Arial" w:hAnsi="Arial" w:cs="Arial"/>
                <w:color w:val="000000"/>
                <w:position w:val="-2"/>
                <w:sz w:val="18"/>
                <w:szCs w:val="18"/>
              </w:rPr>
              <w:t> </w:t>
            </w:r>
          </w:p>
        </w:tc>
      </w:tr>
      <w:tr w:rsidR="00213F8E" w14:paraId="13754E6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FE3347" w14:textId="77777777" w:rsidR="00213F8E" w:rsidRDefault="004F33B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02108C" w14:textId="77777777" w:rsidR="00213F8E" w:rsidRDefault="004F33B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1981C" w14:textId="77777777" w:rsidR="00213F8E" w:rsidRDefault="004F33B6">
            <w:pPr>
              <w:spacing w:before="135" w:after="135"/>
              <w:jc w:val="both"/>
              <w:textAlignment w:val="center"/>
            </w:pPr>
            <w:r>
              <w:rPr>
                <w:rFonts w:ascii="Arial" w:hAnsi="Arial" w:cs="Arial"/>
                <w:color w:val="000000"/>
                <w:position w:val="-2"/>
                <w:sz w:val="18"/>
                <w:szCs w:val="18"/>
              </w:rPr>
              <w:t> </w:t>
            </w:r>
          </w:p>
        </w:tc>
      </w:tr>
    </w:tbl>
    <w:p w14:paraId="164E86F0" w14:textId="77777777" w:rsidR="00213F8E" w:rsidRDefault="004F33B6" w:rsidP="00C226F2">
      <w:pPr>
        <w:spacing w:before="120" w:after="0"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213F8E" w14:paraId="1B3B9AD8" w14:textId="77777777">
        <w:tc>
          <w:tcPr>
            <w:tcW w:w="4080" w:type="dxa"/>
            <w:tcMar>
              <w:top w:w="75" w:type="dxa"/>
              <w:bottom w:w="75" w:type="dxa"/>
            </w:tcMar>
            <w:vAlign w:val="center"/>
          </w:tcPr>
          <w:p w14:paraId="5D9B68C5" w14:textId="77777777" w:rsidR="00213F8E" w:rsidRDefault="004F33B6">
            <w:r>
              <w:rPr>
                <w:rFonts w:ascii="Arial" w:hAnsi="Arial" w:cs="Arial"/>
                <w:color w:val="000000"/>
                <w:position w:val="-2"/>
                <w:sz w:val="18"/>
                <w:szCs w:val="18"/>
              </w:rPr>
              <w:t>Kraj in datum:</w:t>
            </w:r>
          </w:p>
        </w:tc>
        <w:tc>
          <w:tcPr>
            <w:tcW w:w="0" w:type="auto"/>
            <w:tcMar>
              <w:top w:w="75" w:type="dxa"/>
              <w:bottom w:w="75" w:type="dxa"/>
            </w:tcMar>
            <w:vAlign w:val="center"/>
          </w:tcPr>
          <w:p w14:paraId="2E0F47A0" w14:textId="77777777" w:rsidR="00213F8E" w:rsidRDefault="004F33B6">
            <w:r>
              <w:rPr>
                <w:rFonts w:ascii="Arial" w:hAnsi="Arial" w:cs="Arial"/>
                <w:color w:val="000000"/>
                <w:position w:val="-2"/>
                <w:sz w:val="18"/>
                <w:szCs w:val="18"/>
              </w:rPr>
              <w:t>Ime in priimek: _____________________</w:t>
            </w:r>
          </w:p>
        </w:tc>
      </w:tr>
      <w:tr w:rsidR="00213F8E" w14:paraId="56B81345" w14:textId="77777777">
        <w:tc>
          <w:tcPr>
            <w:tcW w:w="4080" w:type="dxa"/>
            <w:tcMar>
              <w:top w:w="75" w:type="dxa"/>
              <w:bottom w:w="75" w:type="dxa"/>
            </w:tcMar>
            <w:vAlign w:val="center"/>
          </w:tcPr>
          <w:p w14:paraId="58B02284" w14:textId="77777777" w:rsidR="00213F8E" w:rsidRDefault="004F33B6">
            <w:r>
              <w:rPr>
                <w:rFonts w:ascii="Arial" w:hAnsi="Arial" w:cs="Arial"/>
                <w:color w:val="000000"/>
                <w:position w:val="-2"/>
                <w:sz w:val="18"/>
                <w:szCs w:val="18"/>
              </w:rPr>
              <w:t> </w:t>
            </w:r>
          </w:p>
        </w:tc>
        <w:tc>
          <w:tcPr>
            <w:tcW w:w="0" w:type="auto"/>
            <w:tcMar>
              <w:top w:w="75" w:type="dxa"/>
              <w:bottom w:w="75" w:type="dxa"/>
            </w:tcMar>
            <w:vAlign w:val="center"/>
          </w:tcPr>
          <w:p w14:paraId="7828F7D1" w14:textId="77777777" w:rsidR="00213F8E" w:rsidRDefault="004F33B6">
            <w:pPr>
              <w:jc w:val="center"/>
            </w:pPr>
            <w:r>
              <w:rPr>
                <w:rFonts w:ascii="Arial" w:hAnsi="Arial" w:cs="Arial"/>
                <w:color w:val="000000"/>
                <w:position w:val="-2"/>
                <w:sz w:val="18"/>
                <w:szCs w:val="18"/>
              </w:rPr>
              <w:t>(žig in podpis)</w:t>
            </w:r>
          </w:p>
        </w:tc>
      </w:tr>
    </w:tbl>
    <w:p w14:paraId="113803B1" w14:textId="77777777" w:rsidR="00213F8E" w:rsidRDefault="004F33B6">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CF25FC3" w14:textId="77777777" w:rsidR="00213F8E" w:rsidRDefault="00213F8E">
      <w:pPr>
        <w:sectPr w:rsidR="00213F8E" w:rsidSect="00BB72C7">
          <w:footerReference w:type="default" r:id="rId18"/>
          <w:pgSz w:w="11906" w:h="16838"/>
          <w:pgMar w:top="1418" w:right="1418" w:bottom="1418" w:left="1418" w:header="567" w:footer="596" w:gutter="0"/>
          <w:cols w:space="708"/>
          <w:docGrid w:linePitch="360"/>
        </w:sectPr>
      </w:pPr>
    </w:p>
    <w:p w14:paraId="69509A19" w14:textId="77777777" w:rsidR="00BB72C7" w:rsidRPr="00116091" w:rsidRDefault="004F33B6" w:rsidP="00BB72C7">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4349E40" w14:textId="77777777" w:rsidR="00BB72C7" w:rsidRDefault="00BB72C7" w:rsidP="00BB72C7">
      <w:pPr>
        <w:rPr>
          <w:rFonts w:ascii="Arial" w:hAnsi="Arial" w:cs="Arial"/>
        </w:rPr>
      </w:pPr>
    </w:p>
    <w:p w14:paraId="01A7F00B" w14:textId="5092FDC8" w:rsidR="00213F8E" w:rsidRDefault="004F33B6">
      <w:pPr>
        <w:spacing w:before="224" w:after="224" w:line="240" w:lineRule="auto"/>
        <w:jc w:val="center"/>
        <w:outlineLvl w:val="1"/>
      </w:pPr>
      <w:r>
        <w:rPr>
          <w:rFonts w:ascii="Arial" w:hAnsi="Arial" w:cs="Arial"/>
          <w:b/>
          <w:bCs/>
          <w:color w:val="000000"/>
          <w:sz w:val="27"/>
          <w:szCs w:val="27"/>
        </w:rPr>
        <w:t>POGODBA O DOBAVI</w:t>
      </w:r>
      <w:r w:rsidR="0008354D">
        <w:rPr>
          <w:rFonts w:ascii="Arial" w:hAnsi="Arial" w:cs="Arial"/>
          <w:b/>
          <w:bCs/>
          <w:color w:val="000000"/>
          <w:sz w:val="27"/>
          <w:szCs w:val="27"/>
        </w:rPr>
        <w:t xml:space="preserve"> </w:t>
      </w:r>
      <w:r w:rsidR="0008354D" w:rsidRPr="0008354D">
        <w:rPr>
          <w:rFonts w:ascii="Arial" w:hAnsi="Arial" w:cs="Arial"/>
          <w:b/>
          <w:bCs/>
          <w:color w:val="000000"/>
          <w:sz w:val="27"/>
          <w:szCs w:val="27"/>
        </w:rPr>
        <w:t xml:space="preserve">GASILSKEGA VOZILA ZA </w:t>
      </w:r>
      <w:r w:rsidR="00774A60" w:rsidRPr="00774A60">
        <w:rPr>
          <w:rFonts w:ascii="Arial" w:hAnsi="Arial" w:cs="Arial"/>
          <w:b/>
          <w:bCs/>
          <w:color w:val="000000"/>
          <w:sz w:val="27"/>
          <w:szCs w:val="27"/>
        </w:rPr>
        <w:t>POSREDOVANJE OB NESREČAH Z NEVARNIMI SNOVMI ZA POTREBE CENTRA ZA ZAŠČITO IN REŠEVANJE DOMŽALE</w:t>
      </w:r>
    </w:p>
    <w:p w14:paraId="22B093F7" w14:textId="77777777" w:rsidR="00213F8E" w:rsidRDefault="004F33B6">
      <w:pPr>
        <w:spacing w:before="225" w:after="225" w:line="240" w:lineRule="auto"/>
        <w:jc w:val="center"/>
      </w:pPr>
      <w:r>
        <w:rPr>
          <w:rFonts w:ascii="Arial" w:hAnsi="Arial" w:cs="Arial"/>
          <w:color w:val="000000"/>
          <w:sz w:val="18"/>
          <w:szCs w:val="18"/>
        </w:rPr>
        <w:t>sklenjena med</w:t>
      </w:r>
    </w:p>
    <w:p w14:paraId="6B292686" w14:textId="77777777" w:rsidR="00213F8E" w:rsidRDefault="004F33B6">
      <w:pPr>
        <w:spacing w:after="0" w:line="240" w:lineRule="auto"/>
      </w:pPr>
      <w:r>
        <w:rPr>
          <w:rFonts w:ascii="Arial" w:hAnsi="Arial" w:cs="Arial"/>
          <w:b/>
          <w:bCs/>
          <w:color w:val="000000"/>
          <w:sz w:val="18"/>
          <w:szCs w:val="18"/>
        </w:rPr>
        <w:t>NAROČNIKOM: Center za zaščito in reševanje Domžale</w:t>
      </w:r>
      <w:r w:rsidRPr="0008354D">
        <w:rPr>
          <w:rFonts w:ascii="Arial" w:hAnsi="Arial" w:cs="Arial"/>
          <w:bCs/>
          <w:color w:val="000000"/>
          <w:sz w:val="18"/>
          <w:szCs w:val="18"/>
        </w:rPr>
        <w:t>, Količevo 2a, 1230 Domžale,</w:t>
      </w:r>
      <w:r>
        <w:rPr>
          <w:rFonts w:ascii="Arial" w:hAnsi="Arial" w:cs="Arial"/>
          <w:color w:val="000000"/>
          <w:sz w:val="18"/>
          <w:szCs w:val="18"/>
        </w:rPr>
        <w:br/>
        <w:t>ki ga zastopa Andrej J</w:t>
      </w:r>
      <w:r w:rsidR="008751C0">
        <w:rPr>
          <w:rFonts w:ascii="Arial" w:hAnsi="Arial" w:cs="Arial"/>
          <w:color w:val="000000"/>
          <w:sz w:val="18"/>
          <w:szCs w:val="18"/>
        </w:rPr>
        <w:t>a</w:t>
      </w:r>
      <w:r>
        <w:rPr>
          <w:rFonts w:ascii="Arial" w:hAnsi="Arial" w:cs="Arial"/>
          <w:color w:val="000000"/>
          <w:sz w:val="18"/>
          <w:szCs w:val="18"/>
        </w:rPr>
        <w:t>rc, direktor</w:t>
      </w:r>
      <w:r>
        <w:br/>
      </w:r>
    </w:p>
    <w:tbl>
      <w:tblPr>
        <w:tblW w:w="3500" w:type="pct"/>
        <w:tblInd w:w="108" w:type="dxa"/>
        <w:tblLook w:val="04A0" w:firstRow="1" w:lastRow="0" w:firstColumn="1" w:lastColumn="0" w:noHBand="0" w:noVBand="1"/>
      </w:tblPr>
      <w:tblGrid>
        <w:gridCol w:w="3300"/>
        <w:gridCol w:w="3049"/>
      </w:tblGrid>
      <w:tr w:rsidR="00213F8E" w14:paraId="7C96CF29" w14:textId="77777777">
        <w:tc>
          <w:tcPr>
            <w:tcW w:w="3300" w:type="dxa"/>
            <w:tcMar>
              <w:top w:w="0" w:type="auto"/>
              <w:bottom w:w="0" w:type="auto"/>
            </w:tcMar>
            <w:vAlign w:val="center"/>
          </w:tcPr>
          <w:p w14:paraId="24B7C613" w14:textId="77777777" w:rsidR="00213F8E" w:rsidRDefault="004F33B6" w:rsidP="0008354D">
            <w:r>
              <w:rPr>
                <w:rFonts w:ascii="Arial" w:hAnsi="Arial" w:cs="Arial"/>
                <w:color w:val="000000"/>
                <w:position w:val="-2"/>
                <w:sz w:val="18"/>
                <w:szCs w:val="18"/>
              </w:rPr>
              <w:t>Matična številka:</w:t>
            </w:r>
          </w:p>
        </w:tc>
        <w:tc>
          <w:tcPr>
            <w:tcW w:w="0" w:type="auto"/>
            <w:tcMar>
              <w:top w:w="0" w:type="auto"/>
              <w:bottom w:w="0" w:type="auto"/>
            </w:tcMar>
            <w:vAlign w:val="center"/>
          </w:tcPr>
          <w:p w14:paraId="39368B9D" w14:textId="77777777" w:rsidR="00213F8E" w:rsidRDefault="004F33B6">
            <w:r>
              <w:rPr>
                <w:rFonts w:ascii="Arial" w:hAnsi="Arial" w:cs="Arial"/>
                <w:color w:val="000000"/>
                <w:position w:val="-2"/>
                <w:sz w:val="18"/>
                <w:szCs w:val="18"/>
              </w:rPr>
              <w:t>6974708000</w:t>
            </w:r>
          </w:p>
        </w:tc>
      </w:tr>
      <w:tr w:rsidR="00213F8E" w14:paraId="4A2F9DA1" w14:textId="77777777">
        <w:tc>
          <w:tcPr>
            <w:tcW w:w="3300" w:type="dxa"/>
            <w:tcMar>
              <w:top w:w="0" w:type="auto"/>
              <w:bottom w:w="0" w:type="auto"/>
            </w:tcMar>
            <w:vAlign w:val="center"/>
          </w:tcPr>
          <w:p w14:paraId="409662E3" w14:textId="77777777" w:rsidR="00213F8E" w:rsidRDefault="004F33B6" w:rsidP="0008354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45C7634" w14:textId="77777777" w:rsidR="00213F8E" w:rsidRDefault="004F33B6">
            <w:r>
              <w:rPr>
                <w:rFonts w:ascii="Arial" w:hAnsi="Arial" w:cs="Arial"/>
                <w:color w:val="000000"/>
                <w:position w:val="-2"/>
                <w:sz w:val="18"/>
                <w:szCs w:val="18"/>
              </w:rPr>
              <w:t>SI 49198475</w:t>
            </w:r>
          </w:p>
        </w:tc>
      </w:tr>
      <w:tr w:rsidR="00213F8E" w14:paraId="0B625A0D" w14:textId="77777777">
        <w:tc>
          <w:tcPr>
            <w:tcW w:w="3300" w:type="dxa"/>
            <w:tcMar>
              <w:top w:w="0" w:type="auto"/>
              <w:bottom w:w="0" w:type="auto"/>
            </w:tcMar>
            <w:vAlign w:val="center"/>
          </w:tcPr>
          <w:p w14:paraId="1FBF032E" w14:textId="77777777" w:rsidR="00213F8E" w:rsidRDefault="004F33B6" w:rsidP="0008354D">
            <w:r>
              <w:rPr>
                <w:rFonts w:ascii="Arial" w:hAnsi="Arial" w:cs="Arial"/>
                <w:color w:val="000000"/>
                <w:position w:val="-2"/>
                <w:sz w:val="18"/>
                <w:szCs w:val="18"/>
              </w:rPr>
              <w:t>Transakcijski račun (TRR):</w:t>
            </w:r>
          </w:p>
        </w:tc>
        <w:tc>
          <w:tcPr>
            <w:tcW w:w="0" w:type="auto"/>
            <w:tcMar>
              <w:top w:w="0" w:type="auto"/>
              <w:bottom w:w="0" w:type="auto"/>
            </w:tcMar>
            <w:vAlign w:val="center"/>
          </w:tcPr>
          <w:p w14:paraId="7DE9BF71" w14:textId="77777777" w:rsidR="00213F8E" w:rsidRDefault="004F33B6">
            <w:r>
              <w:rPr>
                <w:rFonts w:ascii="Arial" w:hAnsi="Arial" w:cs="Arial"/>
                <w:color w:val="000000"/>
                <w:position w:val="-2"/>
                <w:sz w:val="18"/>
                <w:szCs w:val="18"/>
              </w:rPr>
              <w:t>SI56 0122 3600 0000 398</w:t>
            </w:r>
          </w:p>
        </w:tc>
      </w:tr>
    </w:tbl>
    <w:p w14:paraId="57254BE9" w14:textId="77777777" w:rsidR="00213F8E" w:rsidRDefault="00213F8E"/>
    <w:p w14:paraId="4CDE0368" w14:textId="77777777" w:rsidR="00213F8E" w:rsidRDefault="004F33B6">
      <w:pPr>
        <w:spacing w:before="225" w:after="225" w:line="240" w:lineRule="auto"/>
        <w:jc w:val="center"/>
      </w:pPr>
      <w:r>
        <w:rPr>
          <w:rFonts w:ascii="Arial" w:hAnsi="Arial" w:cs="Arial"/>
          <w:color w:val="000000"/>
          <w:sz w:val="18"/>
          <w:szCs w:val="18"/>
        </w:rPr>
        <w:t>in</w:t>
      </w:r>
    </w:p>
    <w:p w14:paraId="7C359DD8" w14:textId="77777777" w:rsidR="0008354D" w:rsidRDefault="0008354D" w:rsidP="0008354D">
      <w:pPr>
        <w:spacing w:after="0" w:line="240" w:lineRule="auto"/>
        <w:jc w:val="both"/>
        <w:rPr>
          <w:rFonts w:ascii="Arial" w:hAnsi="Arial" w:cs="Arial"/>
          <w:color w:val="000000"/>
          <w:sz w:val="18"/>
          <w:szCs w:val="18"/>
        </w:rPr>
      </w:pPr>
      <w:r>
        <w:rPr>
          <w:rFonts w:ascii="Arial" w:hAnsi="Arial" w:cs="Arial"/>
          <w:b/>
          <w:bCs/>
          <w:color w:val="000000"/>
          <w:sz w:val="18"/>
          <w:szCs w:val="18"/>
        </w:rPr>
        <w:t>DOBAVITELJEM: </w:t>
      </w:r>
      <w:r>
        <w:rPr>
          <w:rFonts w:ascii="Arial" w:hAnsi="Arial" w:cs="Arial"/>
          <w:b/>
          <w:color w:val="000000"/>
          <w:sz w:val="18"/>
          <w:szCs w:val="18"/>
        </w:rPr>
        <w:t>___________________________________________</w:t>
      </w:r>
    </w:p>
    <w:p w14:paraId="2FF56B58" w14:textId="77777777" w:rsidR="0008354D" w:rsidRDefault="0008354D" w:rsidP="0008354D">
      <w:pPr>
        <w:spacing w:after="0" w:line="240" w:lineRule="auto"/>
        <w:jc w:val="both"/>
        <w:rPr>
          <w:rFonts w:ascii="Arial" w:hAnsi="Arial" w:cs="Arial"/>
          <w:color w:val="000000"/>
          <w:sz w:val="18"/>
          <w:szCs w:val="18"/>
        </w:rPr>
      </w:pPr>
      <w:r>
        <w:rPr>
          <w:rFonts w:ascii="Arial" w:hAnsi="Arial" w:cs="Arial"/>
          <w:color w:val="000000"/>
          <w:sz w:val="18"/>
          <w:szCs w:val="18"/>
        </w:rPr>
        <w:t>ki ga zastopa __________________,</w:t>
      </w:r>
    </w:p>
    <w:p w14:paraId="7523DCD1" w14:textId="77777777" w:rsidR="0008354D" w:rsidRDefault="0008354D" w:rsidP="0008354D">
      <w:pPr>
        <w:spacing w:after="0" w:line="240" w:lineRule="auto"/>
        <w:jc w:val="both"/>
      </w:pPr>
    </w:p>
    <w:tbl>
      <w:tblPr>
        <w:tblStyle w:val="NormalTablePHPDOCX"/>
        <w:tblW w:w="4656" w:type="pct"/>
        <w:tblInd w:w="108" w:type="dxa"/>
        <w:tblLook w:val="04A0" w:firstRow="1" w:lastRow="0" w:firstColumn="1" w:lastColumn="0" w:noHBand="0" w:noVBand="1"/>
      </w:tblPr>
      <w:tblGrid>
        <w:gridCol w:w="3234"/>
        <w:gridCol w:w="5212"/>
      </w:tblGrid>
      <w:tr w:rsidR="0008354D" w14:paraId="34B31F05" w14:textId="77777777" w:rsidTr="007D2016">
        <w:tc>
          <w:tcPr>
            <w:tcW w:w="3300" w:type="dxa"/>
            <w:tcMar>
              <w:top w:w="0" w:type="auto"/>
              <w:bottom w:w="0" w:type="auto"/>
            </w:tcMar>
            <w:vAlign w:val="center"/>
          </w:tcPr>
          <w:p w14:paraId="7BDB338F" w14:textId="77777777" w:rsidR="0008354D" w:rsidRDefault="0008354D" w:rsidP="007D2016">
            <w:r>
              <w:rPr>
                <w:rFonts w:ascii="Arial" w:hAnsi="Arial" w:cs="Arial"/>
                <w:color w:val="000000"/>
                <w:position w:val="-2"/>
                <w:sz w:val="18"/>
                <w:szCs w:val="18"/>
              </w:rPr>
              <w:t>Matična številka:</w:t>
            </w:r>
          </w:p>
        </w:tc>
        <w:tc>
          <w:tcPr>
            <w:tcW w:w="5347" w:type="dxa"/>
            <w:tcMar>
              <w:top w:w="0" w:type="auto"/>
              <w:bottom w:w="0" w:type="auto"/>
            </w:tcMar>
            <w:vAlign w:val="center"/>
          </w:tcPr>
          <w:p w14:paraId="2355FC0C" w14:textId="77777777" w:rsidR="0008354D" w:rsidRDefault="0008354D" w:rsidP="007D2016">
            <w:r>
              <w:rPr>
                <w:rFonts w:ascii="Arial" w:hAnsi="Arial" w:cs="Arial"/>
                <w:color w:val="000000"/>
                <w:position w:val="-2"/>
                <w:sz w:val="18"/>
                <w:szCs w:val="18"/>
              </w:rPr>
              <w:t>____________</w:t>
            </w:r>
          </w:p>
        </w:tc>
      </w:tr>
      <w:tr w:rsidR="0008354D" w14:paraId="549DDAB0" w14:textId="77777777" w:rsidTr="007D2016">
        <w:tc>
          <w:tcPr>
            <w:tcW w:w="3300" w:type="dxa"/>
            <w:tcMar>
              <w:top w:w="0" w:type="auto"/>
              <w:bottom w:w="0" w:type="auto"/>
            </w:tcMar>
            <w:vAlign w:val="center"/>
          </w:tcPr>
          <w:p w14:paraId="56B9C14E" w14:textId="77777777" w:rsidR="0008354D" w:rsidRDefault="0008354D" w:rsidP="007D2016">
            <w:r>
              <w:rPr>
                <w:rFonts w:ascii="Arial" w:hAnsi="Arial" w:cs="Arial"/>
                <w:color w:val="000000"/>
                <w:position w:val="-2"/>
                <w:sz w:val="18"/>
                <w:szCs w:val="18"/>
              </w:rPr>
              <w:t>Identifikacijska številka (ID za DDV):</w:t>
            </w:r>
          </w:p>
        </w:tc>
        <w:tc>
          <w:tcPr>
            <w:tcW w:w="5347" w:type="dxa"/>
            <w:tcMar>
              <w:top w:w="0" w:type="auto"/>
              <w:bottom w:w="0" w:type="auto"/>
            </w:tcMar>
            <w:vAlign w:val="center"/>
          </w:tcPr>
          <w:p w14:paraId="2F39B9E9" w14:textId="77777777" w:rsidR="0008354D" w:rsidRDefault="0008354D" w:rsidP="007D2016">
            <w:r>
              <w:rPr>
                <w:rFonts w:ascii="Arial" w:hAnsi="Arial" w:cs="Arial"/>
                <w:color w:val="000000"/>
                <w:position w:val="-2"/>
                <w:sz w:val="18"/>
                <w:szCs w:val="18"/>
              </w:rPr>
              <w:t>____________</w:t>
            </w:r>
          </w:p>
        </w:tc>
      </w:tr>
      <w:tr w:rsidR="0008354D" w14:paraId="0DDB37B0" w14:textId="77777777" w:rsidTr="007D2016">
        <w:tc>
          <w:tcPr>
            <w:tcW w:w="3300" w:type="dxa"/>
            <w:tcMar>
              <w:top w:w="0" w:type="auto"/>
              <w:bottom w:w="0" w:type="auto"/>
            </w:tcMar>
            <w:vAlign w:val="center"/>
          </w:tcPr>
          <w:p w14:paraId="46DB70DF" w14:textId="77777777" w:rsidR="0008354D" w:rsidRDefault="0008354D" w:rsidP="007D2016">
            <w:r>
              <w:rPr>
                <w:rFonts w:ascii="Arial" w:hAnsi="Arial" w:cs="Arial"/>
                <w:color w:val="000000"/>
                <w:position w:val="-2"/>
                <w:sz w:val="18"/>
                <w:szCs w:val="18"/>
              </w:rPr>
              <w:t>Transakcijski račun (TRR):</w:t>
            </w:r>
          </w:p>
        </w:tc>
        <w:tc>
          <w:tcPr>
            <w:tcW w:w="5347" w:type="dxa"/>
            <w:tcMar>
              <w:top w:w="0" w:type="auto"/>
              <w:bottom w:w="0" w:type="auto"/>
            </w:tcMar>
            <w:vAlign w:val="center"/>
          </w:tcPr>
          <w:p w14:paraId="6B85FA2B" w14:textId="77777777" w:rsidR="0008354D" w:rsidRDefault="0008354D" w:rsidP="007D2016">
            <w:r>
              <w:rPr>
                <w:rFonts w:ascii="Arial" w:hAnsi="Arial" w:cs="Arial"/>
                <w:color w:val="000000"/>
                <w:position w:val="-2"/>
                <w:sz w:val="18"/>
                <w:szCs w:val="18"/>
              </w:rPr>
              <w:t>____________</w:t>
            </w:r>
          </w:p>
        </w:tc>
      </w:tr>
    </w:tbl>
    <w:p w14:paraId="2DF41C5A" w14:textId="77777777" w:rsidR="0008354D" w:rsidRDefault="0008354D" w:rsidP="0008354D">
      <w:pPr>
        <w:spacing w:before="225" w:after="225" w:line="240" w:lineRule="auto"/>
        <w:jc w:val="both"/>
      </w:pPr>
      <w:r>
        <w:rPr>
          <w:rFonts w:ascii="Arial" w:hAnsi="Arial" w:cs="Arial"/>
          <w:color w:val="000000"/>
          <w:sz w:val="18"/>
          <w:szCs w:val="18"/>
        </w:rPr>
        <w:t> </w:t>
      </w:r>
    </w:p>
    <w:p w14:paraId="08F07221" w14:textId="77777777" w:rsidR="0008354D" w:rsidRDefault="0008354D" w:rsidP="0008354D">
      <w:pPr>
        <w:spacing w:before="225" w:after="225" w:line="240" w:lineRule="auto"/>
        <w:jc w:val="both"/>
      </w:pPr>
      <w:r>
        <w:rPr>
          <w:rFonts w:ascii="Arial" w:hAnsi="Arial" w:cs="Arial"/>
          <w:b/>
          <w:bCs/>
          <w:color w:val="000000"/>
          <w:sz w:val="18"/>
          <w:szCs w:val="18"/>
        </w:rPr>
        <w:t>I. UVODNE DOLOČBE</w:t>
      </w:r>
    </w:p>
    <w:p w14:paraId="0B570FC4" w14:textId="77777777" w:rsidR="0008354D" w:rsidRDefault="0008354D" w:rsidP="0008354D">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8354D" w14:paraId="27CBB5E0" w14:textId="77777777" w:rsidTr="007D2016">
        <w:tc>
          <w:tcPr>
            <w:tcW w:w="0" w:type="auto"/>
            <w:tcMar>
              <w:top w:w="0" w:type="auto"/>
              <w:bottom w:w="0" w:type="auto"/>
            </w:tcMar>
          </w:tcPr>
          <w:p w14:paraId="26049963" w14:textId="77777777" w:rsidR="0008354D" w:rsidRDefault="0008354D" w:rsidP="007D2016">
            <w:pPr>
              <w:spacing w:before="225" w:after="225"/>
              <w:jc w:val="both"/>
            </w:pPr>
            <w:r>
              <w:rPr>
                <w:rFonts w:ascii="Arial" w:hAnsi="Arial" w:cs="Arial"/>
                <w:color w:val="000000"/>
                <w:sz w:val="18"/>
                <w:szCs w:val="18"/>
              </w:rPr>
              <w:t>Pogodbo se sklepa na podlagi:</w:t>
            </w:r>
          </w:p>
          <w:p w14:paraId="197D33DF" w14:textId="77777777" w:rsidR="0008354D" w:rsidRPr="00B44298" w:rsidRDefault="0008354D" w:rsidP="0028587A">
            <w:pPr>
              <w:pStyle w:val="ListParagraph"/>
              <w:numPr>
                <w:ilvl w:val="0"/>
                <w:numId w:val="73"/>
              </w:numPr>
              <w:spacing w:before="225" w:after="225"/>
              <w:jc w:val="both"/>
            </w:pPr>
            <w:r w:rsidRPr="00B44298">
              <w:rPr>
                <w:rFonts w:ascii="Arial" w:hAnsi="Arial" w:cs="Arial"/>
                <w:color w:val="000000"/>
                <w:sz w:val="18"/>
                <w:szCs w:val="18"/>
              </w:rPr>
              <w:t xml:space="preserve">ponudbe ponudnika </w:t>
            </w:r>
            <w:r>
              <w:rPr>
                <w:rFonts w:ascii="Arial" w:hAnsi="Arial" w:cs="Arial"/>
                <w:color w:val="000000"/>
                <w:sz w:val="18"/>
                <w:szCs w:val="18"/>
              </w:rPr>
              <w:t>______________________</w:t>
            </w:r>
            <w:r w:rsidRPr="00B44298">
              <w:rPr>
                <w:rFonts w:ascii="Arial" w:hAnsi="Arial" w:cs="Arial"/>
                <w:color w:val="000000"/>
                <w:sz w:val="18"/>
                <w:szCs w:val="18"/>
              </w:rPr>
              <w:t xml:space="preserve">številka </w:t>
            </w:r>
            <w:r w:rsidR="00EA5332">
              <w:rPr>
                <w:rFonts w:ascii="Arial" w:hAnsi="Arial" w:cs="Arial"/>
                <w:color w:val="000000"/>
                <w:sz w:val="18"/>
                <w:szCs w:val="18"/>
              </w:rPr>
              <w:t>__________</w:t>
            </w:r>
            <w:r w:rsidRPr="00B44298">
              <w:rPr>
                <w:rFonts w:ascii="Arial" w:hAnsi="Arial" w:cs="Arial"/>
                <w:color w:val="000000"/>
                <w:sz w:val="18"/>
                <w:szCs w:val="18"/>
              </w:rPr>
              <w:t xml:space="preserve">, z dne </w:t>
            </w:r>
            <w:r>
              <w:rPr>
                <w:rFonts w:ascii="Arial" w:hAnsi="Arial" w:cs="Arial"/>
                <w:color w:val="000000"/>
                <w:sz w:val="18"/>
                <w:szCs w:val="18"/>
              </w:rPr>
              <w:t>________</w:t>
            </w:r>
            <w:r w:rsidRPr="00B44298">
              <w:rPr>
                <w:rFonts w:ascii="Arial" w:hAnsi="Arial" w:cs="Arial"/>
                <w:color w:val="000000"/>
                <w:sz w:val="18"/>
                <w:szCs w:val="18"/>
              </w:rPr>
              <w:t>,</w:t>
            </w:r>
          </w:p>
          <w:p w14:paraId="733BC1BC" w14:textId="77777777" w:rsidR="0008354D" w:rsidRDefault="0008354D" w:rsidP="0028587A">
            <w:pPr>
              <w:pStyle w:val="ListParagraph"/>
              <w:numPr>
                <w:ilvl w:val="0"/>
                <w:numId w:val="73"/>
              </w:numPr>
              <w:spacing w:before="225" w:after="225"/>
              <w:jc w:val="both"/>
            </w:pPr>
            <w:r w:rsidRPr="00B44298">
              <w:rPr>
                <w:rFonts w:ascii="Arial" w:hAnsi="Arial" w:cs="Arial"/>
                <w:color w:val="000000"/>
                <w:sz w:val="18"/>
                <w:szCs w:val="18"/>
              </w:rPr>
              <w:t xml:space="preserve">naročnikove Odločitve o oddaji naročila št. </w:t>
            </w:r>
            <w:r>
              <w:rPr>
                <w:rFonts w:ascii="Arial" w:hAnsi="Arial" w:cs="Arial"/>
                <w:color w:val="000000"/>
                <w:sz w:val="18"/>
                <w:szCs w:val="18"/>
              </w:rPr>
              <w:t>________</w:t>
            </w:r>
            <w:r w:rsidRPr="00B44298">
              <w:rPr>
                <w:rFonts w:ascii="Arial" w:hAnsi="Arial" w:cs="Arial"/>
                <w:color w:val="000000"/>
                <w:sz w:val="18"/>
                <w:szCs w:val="18"/>
              </w:rPr>
              <w:t>, z dne</w:t>
            </w:r>
            <w:r>
              <w:rPr>
                <w:rFonts w:ascii="Arial" w:hAnsi="Arial" w:cs="Arial"/>
                <w:color w:val="000000"/>
                <w:sz w:val="18"/>
                <w:szCs w:val="18"/>
              </w:rPr>
              <w:t xml:space="preserve"> __________, ki je bila objavljena na Portalu javnih naročil dne _______ pod oznako _________,</w:t>
            </w:r>
          </w:p>
          <w:p w14:paraId="56842D53" w14:textId="62B50A28" w:rsidR="0008354D" w:rsidRPr="00E06778" w:rsidRDefault="0008354D" w:rsidP="007D2016">
            <w:pPr>
              <w:spacing w:before="225" w:after="225"/>
              <w:jc w:val="both"/>
              <w:rPr>
                <w:rFonts w:ascii="Arial" w:hAnsi="Arial" w:cs="Arial"/>
                <w:color w:val="000000"/>
                <w:sz w:val="18"/>
                <w:szCs w:val="18"/>
              </w:rPr>
            </w:pPr>
            <w:r>
              <w:rPr>
                <w:rFonts w:ascii="Arial" w:hAnsi="Arial" w:cs="Arial"/>
                <w:color w:val="000000"/>
                <w:sz w:val="18"/>
                <w:szCs w:val="18"/>
              </w:rPr>
              <w:t>za javno naročilo z naslovom »</w:t>
            </w:r>
            <w:r w:rsidR="00774A60" w:rsidRPr="00D87D3F">
              <w:rPr>
                <w:rFonts w:ascii="Arial" w:hAnsi="Arial" w:cs="Arial"/>
                <w:color w:val="000000"/>
                <w:sz w:val="18"/>
                <w:szCs w:val="18"/>
              </w:rPr>
              <w:t>Dobava gasilskega vozila za posredovanje ob nesrečah z nevarnimi snovmi za potrebe Centra za zaščito in reševanje Domžale</w:t>
            </w:r>
            <w:r>
              <w:rPr>
                <w:rFonts w:ascii="Arial" w:hAnsi="Arial" w:cs="Arial"/>
                <w:color w:val="000000"/>
                <w:sz w:val="18"/>
                <w:szCs w:val="18"/>
              </w:rPr>
              <w:t>«, ki je bilo objavljeno na Portalu javnih naročil dne _________, pod številko ____________</w:t>
            </w:r>
            <w:r w:rsidR="00EA5332">
              <w:rPr>
                <w:rFonts w:ascii="Arial" w:hAnsi="Arial" w:cs="Arial"/>
                <w:color w:val="000000"/>
                <w:sz w:val="18"/>
                <w:szCs w:val="18"/>
              </w:rPr>
              <w:t xml:space="preserve"> in v Dopolnilu k Uradnemu listu Evropske unije dne _______ pod oznako ______</w:t>
            </w:r>
            <w:r>
              <w:rPr>
                <w:rFonts w:ascii="Arial" w:hAnsi="Arial" w:cs="Arial"/>
                <w:color w:val="000000"/>
                <w:sz w:val="18"/>
                <w:szCs w:val="18"/>
              </w:rPr>
              <w:t>.</w:t>
            </w:r>
          </w:p>
        </w:tc>
      </w:tr>
    </w:tbl>
    <w:p w14:paraId="4D0D1B5B" w14:textId="77777777" w:rsidR="0008354D" w:rsidRDefault="0008354D" w:rsidP="0008354D">
      <w:pPr>
        <w:spacing w:after="0" w:line="240" w:lineRule="auto"/>
        <w:jc w:val="center"/>
        <w:rPr>
          <w:rFonts w:ascii="Arial" w:hAnsi="Arial" w:cs="Arial"/>
          <w:b/>
          <w:bCs/>
          <w:color w:val="000000"/>
          <w:sz w:val="18"/>
          <w:szCs w:val="18"/>
        </w:rPr>
      </w:pPr>
    </w:p>
    <w:p w14:paraId="0ADF48C1" w14:textId="77777777" w:rsidR="0008354D" w:rsidRDefault="0008354D" w:rsidP="0008354D">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8354D" w14:paraId="536823EA" w14:textId="77777777" w:rsidTr="007D2016">
        <w:tc>
          <w:tcPr>
            <w:tcW w:w="0" w:type="auto"/>
            <w:tcMar>
              <w:top w:w="0" w:type="auto"/>
              <w:bottom w:w="0" w:type="auto"/>
            </w:tcMar>
          </w:tcPr>
          <w:tbl>
            <w:tblPr>
              <w:tblStyle w:val="NormalTablePHPDOCX"/>
              <w:tblW w:w="0" w:type="auto"/>
              <w:tblLook w:val="04A0" w:firstRow="1" w:lastRow="0" w:firstColumn="1" w:lastColumn="0" w:noHBand="0" w:noVBand="1"/>
            </w:tblPr>
            <w:tblGrid>
              <w:gridCol w:w="2478"/>
            </w:tblGrid>
            <w:tr w:rsidR="0008354D" w14:paraId="413C930D" w14:textId="77777777" w:rsidTr="007D2016">
              <w:tc>
                <w:tcPr>
                  <w:tcW w:w="0" w:type="auto"/>
                  <w:tcMar>
                    <w:top w:w="0" w:type="auto"/>
                    <w:bottom w:w="0" w:type="auto"/>
                  </w:tcMar>
                </w:tcPr>
                <w:p w14:paraId="32F6CDA9" w14:textId="77777777" w:rsidR="0008354D" w:rsidRDefault="0008354D" w:rsidP="007D2016">
                  <w:pPr>
                    <w:jc w:val="both"/>
                  </w:pPr>
                  <w:r>
                    <w:rPr>
                      <w:rFonts w:ascii="Arial" w:hAnsi="Arial" w:cs="Arial"/>
                      <w:color w:val="000000"/>
                      <w:sz w:val="18"/>
                      <w:szCs w:val="18"/>
                    </w:rPr>
                    <w:t>Sestavni deli te pogodbe so:</w:t>
                  </w:r>
                </w:p>
              </w:tc>
            </w:tr>
          </w:tbl>
          <w:p w14:paraId="4BE23E93" w14:textId="77777777" w:rsidR="0008354D" w:rsidRPr="009F0EED" w:rsidRDefault="0008354D" w:rsidP="0028587A">
            <w:pPr>
              <w:pStyle w:val="ListParagraph"/>
              <w:numPr>
                <w:ilvl w:val="0"/>
                <w:numId w:val="74"/>
              </w:numPr>
              <w:jc w:val="both"/>
              <w:rPr>
                <w:rFonts w:ascii="Arial" w:hAnsi="Arial" w:cs="Arial"/>
                <w:sz w:val="18"/>
              </w:rPr>
            </w:pPr>
            <w:r w:rsidRPr="009F0EED">
              <w:rPr>
                <w:rFonts w:ascii="Arial" w:hAnsi="Arial" w:cs="Arial"/>
                <w:sz w:val="18"/>
              </w:rPr>
              <w:t>razpisna dokumentacija z vsemi dopolnitvami,</w:t>
            </w:r>
          </w:p>
          <w:p w14:paraId="418779F9" w14:textId="77777777" w:rsidR="0008354D" w:rsidRPr="009F0EED" w:rsidRDefault="0008354D" w:rsidP="0028587A">
            <w:pPr>
              <w:pStyle w:val="ListParagraph"/>
              <w:numPr>
                <w:ilvl w:val="0"/>
                <w:numId w:val="74"/>
              </w:numPr>
              <w:jc w:val="both"/>
              <w:rPr>
                <w:rFonts w:ascii="Arial" w:hAnsi="Arial" w:cs="Arial"/>
                <w:sz w:val="18"/>
              </w:rPr>
            </w:pPr>
            <w:r w:rsidRPr="009F0EED">
              <w:rPr>
                <w:rFonts w:ascii="Arial" w:hAnsi="Arial" w:cs="Arial"/>
                <w:sz w:val="18"/>
              </w:rPr>
              <w:t>tehnična dokumentacija,</w:t>
            </w:r>
          </w:p>
          <w:p w14:paraId="055F26DE" w14:textId="77777777" w:rsidR="0008354D" w:rsidRPr="009F0EED" w:rsidRDefault="0008354D" w:rsidP="0028587A">
            <w:pPr>
              <w:pStyle w:val="ListParagraph"/>
              <w:numPr>
                <w:ilvl w:val="0"/>
                <w:numId w:val="74"/>
              </w:numPr>
              <w:jc w:val="both"/>
              <w:rPr>
                <w:rFonts w:ascii="Arial" w:hAnsi="Arial" w:cs="Arial"/>
                <w:sz w:val="18"/>
              </w:rPr>
            </w:pPr>
            <w:r w:rsidRPr="009F0EED">
              <w:rPr>
                <w:rFonts w:ascii="Arial" w:hAnsi="Arial" w:cs="Arial"/>
                <w:sz w:val="18"/>
              </w:rPr>
              <w:t>ponudba dobavitelja.</w:t>
            </w:r>
          </w:p>
          <w:p w14:paraId="2E62CB38" w14:textId="77777777" w:rsidR="0008354D" w:rsidRDefault="0008354D" w:rsidP="007D2016"/>
          <w:tbl>
            <w:tblPr>
              <w:tblStyle w:val="NormalTablePHPDOCX"/>
              <w:tblW w:w="0" w:type="auto"/>
              <w:tblLook w:val="04A0" w:firstRow="1" w:lastRow="0" w:firstColumn="1" w:lastColumn="0" w:noHBand="0" w:noVBand="1"/>
            </w:tblPr>
            <w:tblGrid>
              <w:gridCol w:w="8746"/>
            </w:tblGrid>
            <w:tr w:rsidR="0008354D" w14:paraId="6A3BDC90" w14:textId="77777777" w:rsidTr="007D2016">
              <w:tc>
                <w:tcPr>
                  <w:tcW w:w="0" w:type="auto"/>
                  <w:tcMar>
                    <w:top w:w="0" w:type="auto"/>
                    <w:bottom w:w="0" w:type="auto"/>
                  </w:tcMar>
                </w:tcPr>
                <w:p w14:paraId="1F1B0281" w14:textId="77777777" w:rsidR="0008354D" w:rsidRDefault="0008354D" w:rsidP="007D2016">
                  <w:pPr>
                    <w:jc w:val="both"/>
                  </w:pPr>
                  <w:r>
                    <w:rPr>
                      <w:rFonts w:ascii="Arial" w:hAnsi="Arial" w:cs="Arial"/>
                      <w:color w:val="000000"/>
                      <w:sz w:val="18"/>
                      <w:szCs w:val="18"/>
                    </w:rPr>
                    <w:t>Citirana hierarhija sestavnih delov ponudbe se upošteva tudi v primeru tolmačenja morebitnih kolizij v posamičnih dokumentih oz. zahtevah naročnika. </w:t>
                  </w:r>
                </w:p>
              </w:tc>
            </w:tr>
          </w:tbl>
          <w:p w14:paraId="15896804" w14:textId="77777777" w:rsidR="0008354D" w:rsidRDefault="0008354D" w:rsidP="007D2016"/>
        </w:tc>
      </w:tr>
    </w:tbl>
    <w:p w14:paraId="14956BE0" w14:textId="77777777" w:rsidR="00EA5332" w:rsidRDefault="00EA5332" w:rsidP="0008354D">
      <w:pPr>
        <w:spacing w:before="225" w:after="225" w:line="240" w:lineRule="auto"/>
        <w:jc w:val="both"/>
        <w:rPr>
          <w:rFonts w:ascii="Arial" w:hAnsi="Arial" w:cs="Arial"/>
          <w:b/>
          <w:bCs/>
          <w:color w:val="000000"/>
          <w:sz w:val="18"/>
          <w:szCs w:val="18"/>
        </w:rPr>
      </w:pPr>
    </w:p>
    <w:p w14:paraId="2B2168CE" w14:textId="77777777" w:rsidR="0008354D" w:rsidRDefault="0008354D" w:rsidP="0008354D">
      <w:pPr>
        <w:spacing w:before="225" w:after="225" w:line="240" w:lineRule="auto"/>
        <w:jc w:val="both"/>
      </w:pPr>
      <w:r>
        <w:rPr>
          <w:rFonts w:ascii="Arial" w:hAnsi="Arial" w:cs="Arial"/>
          <w:b/>
          <w:bCs/>
          <w:color w:val="000000"/>
          <w:sz w:val="18"/>
          <w:szCs w:val="18"/>
        </w:rPr>
        <w:lastRenderedPageBreak/>
        <w:t>II. PREDMET POGODBE</w:t>
      </w:r>
    </w:p>
    <w:p w14:paraId="3BBE62A1" w14:textId="77777777" w:rsidR="0008354D" w:rsidRDefault="0008354D" w:rsidP="0008354D">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0A924BE7" w14:textId="77777777" w:rsidR="00F75C83" w:rsidRDefault="00F75C83" w:rsidP="0008354D">
      <w:pPr>
        <w:spacing w:after="0" w:line="240" w:lineRule="auto"/>
        <w:jc w:val="both"/>
        <w:rPr>
          <w:rFonts w:ascii="Arial" w:hAnsi="Arial" w:cs="Arial"/>
          <w:bCs/>
          <w:color w:val="000000"/>
          <w:sz w:val="18"/>
          <w:szCs w:val="18"/>
        </w:rPr>
      </w:pPr>
    </w:p>
    <w:p w14:paraId="11DA9262" w14:textId="7BE490C2" w:rsidR="0008354D" w:rsidRPr="009F0EED" w:rsidRDefault="0008354D" w:rsidP="0008354D">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 xml:space="preserve">Predmet pogodbe je obveznost dobavitelja, da bo naročniku za pogodbeno dogovorjeno ceno dobavil  in izročil v razpolaganje in last ter v funkcionalno uporabo gasilsko vozilo, s tehničnimi karakteristikami ter pripadajočo opremo, kot izhajajo iz tehničnih specifikacij razpisne dokumentacije, ki je sestavni del te pogodbe. </w:t>
      </w:r>
    </w:p>
    <w:p w14:paraId="67D545D3" w14:textId="77777777" w:rsidR="00F75C83" w:rsidRDefault="00F75C83" w:rsidP="0008354D">
      <w:pPr>
        <w:spacing w:after="0" w:line="240" w:lineRule="auto"/>
        <w:jc w:val="center"/>
        <w:rPr>
          <w:rFonts w:ascii="Arial" w:hAnsi="Arial" w:cs="Arial"/>
          <w:color w:val="000000"/>
          <w:sz w:val="18"/>
          <w:szCs w:val="18"/>
        </w:rPr>
      </w:pPr>
    </w:p>
    <w:p w14:paraId="50314B6D" w14:textId="6943C479" w:rsidR="0008354D" w:rsidRDefault="0008354D" w:rsidP="0008354D">
      <w:pPr>
        <w:spacing w:after="0" w:line="240" w:lineRule="auto"/>
        <w:jc w:val="center"/>
        <w:rPr>
          <w:rFonts w:ascii="Arial" w:hAnsi="Arial" w:cs="Arial"/>
          <w:b/>
          <w:bCs/>
          <w:color w:val="000000"/>
          <w:sz w:val="18"/>
          <w:szCs w:val="18"/>
        </w:rPr>
      </w:pPr>
      <w:r>
        <w:rPr>
          <w:rFonts w:ascii="Arial" w:hAnsi="Arial" w:cs="Arial"/>
          <w:b/>
          <w:bCs/>
          <w:color w:val="000000"/>
          <w:sz w:val="18"/>
          <w:szCs w:val="18"/>
        </w:rPr>
        <w:t>4. člen</w:t>
      </w:r>
    </w:p>
    <w:p w14:paraId="0E2779AE" w14:textId="77777777" w:rsidR="0008354D" w:rsidRDefault="0008354D" w:rsidP="0008354D">
      <w:pPr>
        <w:spacing w:after="0" w:line="240" w:lineRule="auto"/>
        <w:rPr>
          <w:rFonts w:ascii="Arial" w:hAnsi="Arial" w:cs="Arial"/>
          <w:b/>
          <w:bCs/>
          <w:color w:val="000000"/>
          <w:sz w:val="18"/>
          <w:szCs w:val="18"/>
        </w:rPr>
      </w:pPr>
    </w:p>
    <w:p w14:paraId="1B73BCF7" w14:textId="77777777" w:rsidR="0008354D" w:rsidRPr="009F0EED" w:rsidRDefault="0008354D" w:rsidP="0008354D">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Predmet pogodbe je tudi obveznost dobavitelja za embalažo in transport, ter da na svoje stroške š</w:t>
      </w:r>
      <w:r w:rsidRPr="009F0EED">
        <w:rPr>
          <w:rFonts w:ascii="Arial" w:hAnsi="Arial" w:cs="Arial" w:hint="eastAsia"/>
          <w:bCs/>
          <w:color w:val="000000"/>
          <w:sz w:val="18"/>
          <w:szCs w:val="18"/>
        </w:rPr>
        <w:t>č</w:t>
      </w:r>
      <w:r w:rsidRPr="009F0EED">
        <w:rPr>
          <w:rFonts w:ascii="Arial" w:hAnsi="Arial" w:cs="Arial"/>
          <w:bCs/>
          <w:color w:val="000000"/>
          <w:sz w:val="18"/>
          <w:szCs w:val="18"/>
        </w:rPr>
        <w:t>iti in zavaruje pogodbeno blago pred vremenskimi, tehni</w:t>
      </w:r>
      <w:r w:rsidRPr="009F0EED">
        <w:rPr>
          <w:rFonts w:ascii="Arial" w:hAnsi="Arial" w:cs="Arial" w:hint="eastAsia"/>
          <w:bCs/>
          <w:color w:val="000000"/>
          <w:sz w:val="18"/>
          <w:szCs w:val="18"/>
        </w:rPr>
        <w:t>č</w:t>
      </w:r>
      <w:r w:rsidRPr="009F0EED">
        <w:rPr>
          <w:rFonts w:ascii="Arial" w:hAnsi="Arial" w:cs="Arial"/>
          <w:bCs/>
          <w:color w:val="000000"/>
          <w:sz w:val="18"/>
          <w:szCs w:val="18"/>
        </w:rPr>
        <w:t>nimi, termi</w:t>
      </w:r>
      <w:r w:rsidRPr="009F0EED">
        <w:rPr>
          <w:rFonts w:ascii="Arial" w:hAnsi="Arial" w:cs="Arial" w:hint="eastAsia"/>
          <w:bCs/>
          <w:color w:val="000000"/>
          <w:sz w:val="18"/>
          <w:szCs w:val="18"/>
        </w:rPr>
        <w:t>č</w:t>
      </w:r>
      <w:r w:rsidRPr="009F0EED">
        <w:rPr>
          <w:rFonts w:ascii="Arial" w:hAnsi="Arial" w:cs="Arial"/>
          <w:bCs/>
          <w:color w:val="000000"/>
          <w:sz w:val="18"/>
          <w:szCs w:val="18"/>
        </w:rPr>
        <w:t>nimi, transportnimi in vsakovrstnimi drugimi škodljivimi vplivi oziroma poškodbami in da odgovarja za varno delo do zapisniške primopredaje, za splošno varnost pa do poteka garancijskih rokov.</w:t>
      </w:r>
    </w:p>
    <w:p w14:paraId="4224FE69" w14:textId="77777777" w:rsidR="0008354D" w:rsidRDefault="0008354D" w:rsidP="0008354D">
      <w:pPr>
        <w:spacing w:after="0" w:line="240" w:lineRule="auto"/>
        <w:jc w:val="center"/>
        <w:rPr>
          <w:rFonts w:ascii="Arial" w:hAnsi="Arial" w:cs="Arial"/>
          <w:b/>
          <w:bCs/>
          <w:color w:val="000000"/>
          <w:sz w:val="18"/>
          <w:szCs w:val="18"/>
        </w:rPr>
      </w:pPr>
    </w:p>
    <w:p w14:paraId="2040E234" w14:textId="77777777" w:rsidR="0008354D" w:rsidRDefault="0008354D" w:rsidP="0008354D">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7432B97B" w14:textId="77777777" w:rsidR="0008354D" w:rsidRDefault="0008354D" w:rsidP="0008354D">
      <w:pPr>
        <w:spacing w:after="0" w:line="240" w:lineRule="auto"/>
        <w:rPr>
          <w:rFonts w:ascii="Arial" w:hAnsi="Arial" w:cs="Arial"/>
          <w:b/>
          <w:bCs/>
          <w:color w:val="000000"/>
          <w:sz w:val="18"/>
          <w:szCs w:val="18"/>
        </w:rPr>
      </w:pPr>
    </w:p>
    <w:p w14:paraId="5902A6A8" w14:textId="77777777" w:rsidR="0008354D" w:rsidRPr="00B07136" w:rsidRDefault="0008354D" w:rsidP="0008354D">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po na</w:t>
      </w:r>
      <w:r w:rsidRPr="00B07136">
        <w:rPr>
          <w:rFonts w:ascii="Arial" w:hAnsi="Arial" w:cs="Arial" w:hint="eastAsia"/>
          <w:bCs/>
          <w:color w:val="000000"/>
          <w:sz w:val="18"/>
          <w:szCs w:val="18"/>
        </w:rPr>
        <w:t>č</w:t>
      </w:r>
      <w:r w:rsidRPr="00B07136">
        <w:rPr>
          <w:rFonts w:ascii="Arial" w:hAnsi="Arial" w:cs="Arial"/>
          <w:bCs/>
          <w:color w:val="000000"/>
          <w:sz w:val="18"/>
          <w:szCs w:val="18"/>
        </w:rPr>
        <w:t>elu »funkcionalni klju</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roke« z lastnim orodjem, napravami in osebjem izvede dobavo, montažo vse opreme in njenih sestavnih delov z vso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dodatno opremo, zagon ter preizkus doseganja pogodbeno tehni</w:t>
      </w:r>
      <w:r w:rsidRPr="00B07136">
        <w:rPr>
          <w:rFonts w:ascii="Arial" w:hAnsi="Arial" w:cs="Arial" w:hint="eastAsia"/>
          <w:bCs/>
          <w:color w:val="000000"/>
          <w:sz w:val="18"/>
          <w:szCs w:val="18"/>
        </w:rPr>
        <w:t>č</w:t>
      </w:r>
      <w:r w:rsidRPr="00B07136">
        <w:rPr>
          <w:rFonts w:ascii="Arial" w:hAnsi="Arial" w:cs="Arial"/>
          <w:bCs/>
          <w:color w:val="000000"/>
          <w:sz w:val="18"/>
          <w:szCs w:val="18"/>
        </w:rPr>
        <w:t>no – tehnoloških parametrov in funkcionalnega delovanja. Dobavitelj mora skladno z željami in navodili naro</w:t>
      </w:r>
      <w:r w:rsidRPr="00B07136">
        <w:rPr>
          <w:rFonts w:ascii="Arial" w:hAnsi="Arial" w:cs="Arial" w:hint="eastAsia"/>
          <w:bCs/>
          <w:color w:val="000000"/>
          <w:sz w:val="18"/>
          <w:szCs w:val="18"/>
        </w:rPr>
        <w:t>č</w:t>
      </w:r>
      <w:r w:rsidRPr="00B07136">
        <w:rPr>
          <w:rFonts w:ascii="Arial" w:hAnsi="Arial" w:cs="Arial"/>
          <w:bCs/>
          <w:color w:val="000000"/>
          <w:sz w:val="18"/>
          <w:szCs w:val="18"/>
        </w:rPr>
        <w:t>nika zagotoviti kompatibilnost z obstoje</w:t>
      </w:r>
      <w:r w:rsidRPr="00B07136">
        <w:rPr>
          <w:rFonts w:ascii="Arial" w:hAnsi="Arial" w:cs="Arial" w:hint="eastAsia"/>
          <w:bCs/>
          <w:color w:val="000000"/>
          <w:sz w:val="18"/>
          <w:szCs w:val="18"/>
        </w:rPr>
        <w:t>č</w:t>
      </w:r>
      <w:r w:rsidRPr="00B07136">
        <w:rPr>
          <w:rFonts w:ascii="Arial" w:hAnsi="Arial" w:cs="Arial"/>
          <w:bCs/>
          <w:color w:val="000000"/>
          <w:sz w:val="18"/>
          <w:szCs w:val="18"/>
        </w:rPr>
        <w:t>o opremo oziroma priklju</w:t>
      </w:r>
      <w:r w:rsidRPr="00B07136">
        <w:rPr>
          <w:rFonts w:ascii="Arial" w:hAnsi="Arial" w:cs="Arial" w:hint="eastAsia"/>
          <w:bCs/>
          <w:color w:val="000000"/>
          <w:sz w:val="18"/>
          <w:szCs w:val="18"/>
        </w:rPr>
        <w:t>č</w:t>
      </w:r>
      <w:r w:rsidRPr="00B07136">
        <w:rPr>
          <w:rFonts w:ascii="Arial" w:hAnsi="Arial" w:cs="Arial"/>
          <w:bCs/>
          <w:color w:val="000000"/>
          <w:sz w:val="18"/>
          <w:szCs w:val="18"/>
        </w:rPr>
        <w:t>ki.</w:t>
      </w:r>
    </w:p>
    <w:p w14:paraId="55C0685A" w14:textId="77777777" w:rsidR="0008354D" w:rsidRDefault="0008354D" w:rsidP="0008354D">
      <w:pPr>
        <w:spacing w:after="0" w:line="240" w:lineRule="auto"/>
        <w:jc w:val="center"/>
      </w:pPr>
    </w:p>
    <w:p w14:paraId="51701F0F" w14:textId="77777777" w:rsidR="0008354D" w:rsidRDefault="0008354D" w:rsidP="0008354D">
      <w:pPr>
        <w:spacing w:after="0" w:line="240" w:lineRule="auto"/>
        <w:jc w:val="center"/>
      </w:pPr>
    </w:p>
    <w:p w14:paraId="55645E89" w14:textId="77777777" w:rsidR="0008354D" w:rsidRDefault="0008354D" w:rsidP="0008354D">
      <w:pPr>
        <w:spacing w:after="0" w:line="240" w:lineRule="auto"/>
        <w:jc w:val="center"/>
      </w:pPr>
      <w:r>
        <w:rPr>
          <w:rFonts w:ascii="Arial" w:hAnsi="Arial" w:cs="Arial"/>
          <w:b/>
          <w:bCs/>
          <w:color w:val="000000"/>
          <w:sz w:val="18"/>
          <w:szCs w:val="18"/>
        </w:rPr>
        <w:t>6. člen</w:t>
      </w:r>
    </w:p>
    <w:p w14:paraId="068B90AE" w14:textId="77777777" w:rsidR="0008354D" w:rsidRDefault="0008354D" w:rsidP="0008354D">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pravo</w:t>
      </w:r>
      <w:r w:rsidRPr="00B07136">
        <w:rPr>
          <w:rFonts w:ascii="Arial" w:hAnsi="Arial" w:cs="Arial" w:hint="eastAsia"/>
          <w:bCs/>
          <w:color w:val="000000"/>
          <w:sz w:val="18"/>
          <w:szCs w:val="18"/>
        </w:rPr>
        <w:t>č</w:t>
      </w:r>
      <w:r w:rsidRPr="00B07136">
        <w:rPr>
          <w:rFonts w:ascii="Arial" w:hAnsi="Arial" w:cs="Arial"/>
          <w:bCs/>
          <w:color w:val="000000"/>
          <w:sz w:val="18"/>
          <w:szCs w:val="18"/>
        </w:rPr>
        <w:t>asno zagotovi in izro</w:t>
      </w:r>
      <w:r w:rsidRPr="00B07136">
        <w:rPr>
          <w:rFonts w:ascii="Arial" w:hAnsi="Arial" w:cs="Arial" w:hint="eastAsia"/>
          <w:bCs/>
          <w:color w:val="000000"/>
          <w:sz w:val="18"/>
          <w:szCs w:val="18"/>
        </w:rPr>
        <w:t>č</w:t>
      </w:r>
      <w:r w:rsidRPr="00B07136">
        <w:rPr>
          <w:rFonts w:ascii="Arial" w:hAnsi="Arial" w:cs="Arial"/>
          <w:bCs/>
          <w:color w:val="000000"/>
          <w:sz w:val="18"/>
          <w:szCs w:val="18"/>
        </w:rPr>
        <w:t>i vse A-teste, garancije, navodila za vzdrževanje in obratovanje ter vso drugo potrebno dokumentacijo za uporabo in vzdrževanje vozila in opreme, kot tudi garancijske listine vklju</w:t>
      </w:r>
      <w:r w:rsidRPr="00B07136">
        <w:rPr>
          <w:rFonts w:ascii="Arial" w:hAnsi="Arial" w:cs="Arial" w:hint="eastAsia"/>
          <w:bCs/>
          <w:color w:val="000000"/>
          <w:sz w:val="18"/>
          <w:szCs w:val="18"/>
        </w:rPr>
        <w:t>č</w:t>
      </w:r>
      <w:r w:rsidRPr="00B07136">
        <w:rPr>
          <w:rFonts w:ascii="Arial" w:hAnsi="Arial" w:cs="Arial"/>
          <w:bCs/>
          <w:color w:val="000000"/>
          <w:sz w:val="18"/>
          <w:szCs w:val="18"/>
        </w:rPr>
        <w:t>no s splošno (skupno) garancijsko izjavo za dobavljeno vozilo oziroma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14:paraId="333A0DB2" w14:textId="77777777" w:rsidR="0008354D" w:rsidRDefault="0008354D" w:rsidP="0008354D">
      <w:pPr>
        <w:spacing w:before="225" w:after="225" w:line="240" w:lineRule="auto"/>
        <w:jc w:val="both"/>
        <w:rPr>
          <w:rFonts w:ascii="Arial" w:hAnsi="Arial" w:cs="Arial"/>
          <w:bCs/>
          <w:color w:val="000000"/>
          <w:sz w:val="18"/>
          <w:szCs w:val="18"/>
        </w:rPr>
      </w:pPr>
    </w:p>
    <w:p w14:paraId="552C3F21" w14:textId="77777777" w:rsidR="0008354D" w:rsidRDefault="0008354D" w:rsidP="0008354D">
      <w:pPr>
        <w:spacing w:before="225" w:after="225" w:line="240" w:lineRule="auto"/>
        <w:jc w:val="both"/>
      </w:pPr>
      <w:r>
        <w:rPr>
          <w:rFonts w:ascii="Arial" w:hAnsi="Arial" w:cs="Arial"/>
          <w:b/>
          <w:bCs/>
          <w:color w:val="000000"/>
          <w:sz w:val="18"/>
          <w:szCs w:val="18"/>
        </w:rPr>
        <w:t>III. POGODBENA CENA</w:t>
      </w:r>
    </w:p>
    <w:p w14:paraId="1D7EAA2F" w14:textId="77777777" w:rsidR="0008354D" w:rsidRDefault="0008354D" w:rsidP="0008354D">
      <w:pPr>
        <w:spacing w:after="0" w:line="240" w:lineRule="auto"/>
        <w:jc w:val="center"/>
      </w:pPr>
      <w:r>
        <w:rPr>
          <w:rFonts w:ascii="Arial" w:hAnsi="Arial" w:cs="Arial"/>
          <w:b/>
          <w:bCs/>
          <w:color w:val="000000"/>
          <w:sz w:val="18"/>
          <w:szCs w:val="18"/>
        </w:rPr>
        <w:t>7. člen</w:t>
      </w:r>
    </w:p>
    <w:p w14:paraId="1F5394B5" w14:textId="77777777" w:rsidR="0008354D" w:rsidRDefault="0008354D" w:rsidP="0008354D">
      <w:pPr>
        <w:spacing w:after="0" w:line="240" w:lineRule="auto"/>
        <w:rPr>
          <w:rFonts w:ascii="Arial" w:hAnsi="Arial" w:cs="Arial"/>
          <w:b/>
          <w:bCs/>
          <w:color w:val="000000"/>
          <w:sz w:val="18"/>
          <w:szCs w:val="18"/>
        </w:rPr>
      </w:pPr>
    </w:p>
    <w:p w14:paraId="647CB01B" w14:textId="77777777" w:rsidR="0008354D" w:rsidRPr="00B07136" w:rsidRDefault="0008354D" w:rsidP="0008354D">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Vrednost predmeta pogodbe, opredeljenega v 3. členu te pogodbe, znaša:</w:t>
      </w:r>
    </w:p>
    <w:p w14:paraId="1E7CD92C" w14:textId="77777777" w:rsidR="0008354D" w:rsidRPr="00B07136" w:rsidRDefault="0008354D" w:rsidP="0008354D">
      <w:pPr>
        <w:spacing w:after="0" w:line="240" w:lineRule="auto"/>
        <w:jc w:val="both"/>
        <w:rPr>
          <w:rFonts w:ascii="Arial" w:hAnsi="Arial" w:cs="Arial"/>
          <w:bCs/>
          <w:color w:val="000000"/>
          <w:sz w:val="18"/>
          <w:szCs w:val="18"/>
        </w:rPr>
      </w:pPr>
    </w:p>
    <w:p w14:paraId="36A42CE6" w14:textId="77777777" w:rsidR="0008354D" w:rsidRPr="008B6202" w:rsidRDefault="0008354D" w:rsidP="0008354D">
      <w:pPr>
        <w:spacing w:after="0" w:line="240" w:lineRule="auto"/>
        <w:jc w:val="both"/>
        <w:rPr>
          <w:rFonts w:ascii="Arial" w:hAnsi="Arial" w:cs="Arial"/>
          <w:b/>
          <w:bCs/>
          <w:color w:val="000000"/>
          <w:sz w:val="18"/>
          <w:szCs w:val="18"/>
        </w:rPr>
      </w:pPr>
      <w:r>
        <w:rPr>
          <w:rFonts w:ascii="Arial" w:hAnsi="Arial" w:cs="Arial"/>
          <w:b/>
          <w:sz w:val="18"/>
          <w:szCs w:val="18"/>
        </w:rPr>
        <w:t>____________</w:t>
      </w:r>
      <w:r w:rsidRPr="008B6202">
        <w:rPr>
          <w:rFonts w:ascii="Arial" w:hAnsi="Arial" w:cs="Arial"/>
          <w:b/>
          <w:sz w:val="18"/>
          <w:szCs w:val="18"/>
        </w:rPr>
        <w:t xml:space="preserve"> </w:t>
      </w:r>
      <w:r w:rsidRPr="008B6202">
        <w:rPr>
          <w:rFonts w:ascii="Arial" w:hAnsi="Arial" w:cs="Arial"/>
          <w:b/>
          <w:bCs/>
          <w:color w:val="000000"/>
          <w:sz w:val="18"/>
          <w:szCs w:val="18"/>
        </w:rPr>
        <w:t xml:space="preserve">EUR </w:t>
      </w:r>
      <w:r w:rsidRPr="008B6202">
        <w:rPr>
          <w:rFonts w:ascii="Arial" w:hAnsi="Arial" w:cs="Arial"/>
          <w:bCs/>
          <w:color w:val="000000"/>
          <w:sz w:val="18"/>
          <w:szCs w:val="18"/>
        </w:rPr>
        <w:t>brez DDV</w:t>
      </w:r>
    </w:p>
    <w:p w14:paraId="535B4B12" w14:textId="77777777" w:rsidR="0008354D" w:rsidRPr="00B07136" w:rsidRDefault="0008354D" w:rsidP="0008354D">
      <w:pPr>
        <w:spacing w:after="0" w:line="240" w:lineRule="auto"/>
        <w:jc w:val="both"/>
        <w:rPr>
          <w:rFonts w:ascii="Arial" w:hAnsi="Arial" w:cs="Arial"/>
          <w:bCs/>
          <w:color w:val="000000"/>
          <w:sz w:val="18"/>
          <w:szCs w:val="18"/>
        </w:rPr>
      </w:pPr>
    </w:p>
    <w:p w14:paraId="705BD15F" w14:textId="77777777" w:rsidR="0008354D" w:rsidRPr="00B07136" w:rsidRDefault="0008354D" w:rsidP="0008354D">
      <w:pPr>
        <w:spacing w:after="0" w:line="240" w:lineRule="auto"/>
        <w:jc w:val="both"/>
        <w:rPr>
          <w:rFonts w:ascii="Arial" w:hAnsi="Arial" w:cs="Arial"/>
          <w:bCs/>
          <w:color w:val="000000"/>
          <w:sz w:val="18"/>
          <w:szCs w:val="18"/>
        </w:rPr>
      </w:pPr>
      <w:r>
        <w:rPr>
          <w:rFonts w:ascii="Arial" w:hAnsi="Arial" w:cs="Arial"/>
          <w:b/>
          <w:sz w:val="18"/>
          <w:szCs w:val="18"/>
        </w:rPr>
        <w:t>____________</w:t>
      </w:r>
      <w:r w:rsidRPr="008B6202">
        <w:rPr>
          <w:rFonts w:ascii="Arial" w:hAnsi="Arial" w:cs="Arial"/>
          <w:b/>
          <w:bCs/>
          <w:color w:val="000000"/>
          <w:sz w:val="18"/>
          <w:szCs w:val="18"/>
        </w:rPr>
        <w:t xml:space="preserve"> EUR</w:t>
      </w:r>
      <w:r>
        <w:rPr>
          <w:rFonts w:ascii="Arial" w:hAnsi="Arial" w:cs="Arial"/>
          <w:bCs/>
          <w:color w:val="000000"/>
          <w:sz w:val="18"/>
          <w:szCs w:val="18"/>
        </w:rPr>
        <w:t xml:space="preserve"> </w:t>
      </w:r>
      <w:r w:rsidRPr="00B07136">
        <w:rPr>
          <w:rFonts w:ascii="Arial" w:hAnsi="Arial" w:cs="Arial"/>
          <w:bCs/>
          <w:color w:val="000000"/>
          <w:sz w:val="18"/>
          <w:szCs w:val="18"/>
        </w:rPr>
        <w:t xml:space="preserve">Davek na dodano vrednost (DDV) </w:t>
      </w:r>
    </w:p>
    <w:p w14:paraId="0D7C0F91" w14:textId="77777777" w:rsidR="0008354D" w:rsidRPr="00B07136" w:rsidRDefault="0008354D" w:rsidP="0008354D">
      <w:pPr>
        <w:spacing w:after="0" w:line="240" w:lineRule="auto"/>
        <w:jc w:val="both"/>
        <w:rPr>
          <w:rFonts w:ascii="Arial" w:hAnsi="Arial" w:cs="Arial"/>
          <w:bCs/>
          <w:color w:val="000000"/>
          <w:sz w:val="18"/>
          <w:szCs w:val="18"/>
        </w:rPr>
      </w:pPr>
    </w:p>
    <w:p w14:paraId="6B6DF06F" w14:textId="77777777" w:rsidR="0008354D" w:rsidRPr="00B07136" w:rsidRDefault="0008354D" w:rsidP="0008354D">
      <w:pPr>
        <w:spacing w:after="0" w:line="240" w:lineRule="auto"/>
        <w:jc w:val="both"/>
        <w:rPr>
          <w:rFonts w:ascii="Arial" w:hAnsi="Arial" w:cs="Arial"/>
          <w:bCs/>
          <w:color w:val="000000"/>
          <w:sz w:val="18"/>
          <w:szCs w:val="18"/>
        </w:rPr>
      </w:pPr>
      <w:r>
        <w:rPr>
          <w:rFonts w:ascii="Arial" w:hAnsi="Arial" w:cs="Arial"/>
          <w:b/>
          <w:sz w:val="18"/>
          <w:szCs w:val="18"/>
        </w:rPr>
        <w:t xml:space="preserve">____________ </w:t>
      </w:r>
      <w:r w:rsidRPr="008B6202">
        <w:rPr>
          <w:rFonts w:ascii="Arial" w:hAnsi="Arial" w:cs="Arial"/>
          <w:b/>
          <w:bCs/>
          <w:color w:val="000000"/>
          <w:sz w:val="18"/>
          <w:szCs w:val="18"/>
        </w:rPr>
        <w:t>EU</w:t>
      </w:r>
      <w:r>
        <w:rPr>
          <w:rFonts w:ascii="Arial" w:hAnsi="Arial" w:cs="Arial"/>
          <w:b/>
          <w:bCs/>
          <w:color w:val="000000"/>
          <w:sz w:val="20"/>
          <w:szCs w:val="20"/>
        </w:rPr>
        <w:t xml:space="preserve">R </w:t>
      </w:r>
      <w:r w:rsidRPr="00B07136">
        <w:rPr>
          <w:rFonts w:ascii="Arial" w:hAnsi="Arial" w:cs="Arial"/>
          <w:bCs/>
          <w:color w:val="000000"/>
          <w:sz w:val="18"/>
          <w:szCs w:val="18"/>
        </w:rPr>
        <w:t>Pogodbe</w:t>
      </w:r>
      <w:r>
        <w:rPr>
          <w:rFonts w:ascii="Arial" w:hAnsi="Arial" w:cs="Arial"/>
          <w:bCs/>
          <w:color w:val="000000"/>
          <w:sz w:val="18"/>
          <w:szCs w:val="18"/>
        </w:rPr>
        <w:t>na vrednost vključno z DDV</w:t>
      </w:r>
    </w:p>
    <w:p w14:paraId="73ADCC74" w14:textId="77777777" w:rsidR="0008354D" w:rsidRPr="00B07136" w:rsidRDefault="0008354D" w:rsidP="0008354D">
      <w:pPr>
        <w:spacing w:after="0" w:line="240" w:lineRule="auto"/>
        <w:jc w:val="both"/>
        <w:rPr>
          <w:rFonts w:ascii="Arial" w:hAnsi="Arial" w:cs="Arial"/>
          <w:bCs/>
          <w:color w:val="000000"/>
          <w:sz w:val="18"/>
          <w:szCs w:val="18"/>
        </w:rPr>
      </w:pPr>
    </w:p>
    <w:p w14:paraId="6D898156" w14:textId="77777777" w:rsidR="0008354D" w:rsidRPr="00B07136" w:rsidRDefault="0008354D" w:rsidP="0008354D">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z besedo: </w:t>
      </w:r>
    </w:p>
    <w:p w14:paraId="4F33C28B" w14:textId="77777777" w:rsidR="0008354D" w:rsidRPr="00B07136" w:rsidRDefault="0008354D" w:rsidP="0008354D">
      <w:pPr>
        <w:spacing w:after="0" w:line="240" w:lineRule="auto"/>
        <w:jc w:val="both"/>
        <w:rPr>
          <w:rFonts w:ascii="Arial" w:hAnsi="Arial" w:cs="Arial"/>
          <w:bCs/>
          <w:color w:val="000000"/>
          <w:sz w:val="18"/>
          <w:szCs w:val="18"/>
        </w:rPr>
      </w:pPr>
    </w:p>
    <w:p w14:paraId="0FBB238B" w14:textId="77777777" w:rsidR="0008354D" w:rsidRPr="00B07136" w:rsidRDefault="0008354D" w:rsidP="0008354D">
      <w:pPr>
        <w:spacing w:after="0" w:line="240" w:lineRule="auto"/>
        <w:jc w:val="both"/>
        <w:rPr>
          <w:rFonts w:ascii="Arial" w:hAnsi="Arial" w:cs="Arial"/>
          <w:bCs/>
          <w:color w:val="000000"/>
          <w:sz w:val="18"/>
          <w:szCs w:val="18"/>
        </w:rPr>
      </w:pPr>
      <w:r>
        <w:rPr>
          <w:rFonts w:ascii="Arial" w:hAnsi="Arial" w:cs="Arial"/>
          <w:bCs/>
          <w:color w:val="000000"/>
          <w:sz w:val="18"/>
          <w:szCs w:val="18"/>
        </w:rPr>
        <w:t>_____________________________________</w:t>
      </w:r>
      <w:r w:rsidRPr="00B07136">
        <w:rPr>
          <w:rFonts w:ascii="Arial" w:hAnsi="Arial" w:cs="Arial"/>
          <w:bCs/>
          <w:color w:val="000000"/>
          <w:sz w:val="18"/>
          <w:szCs w:val="18"/>
        </w:rPr>
        <w:t>.</w:t>
      </w:r>
    </w:p>
    <w:p w14:paraId="194F4532" w14:textId="77777777" w:rsidR="0008354D" w:rsidRPr="00B07136" w:rsidRDefault="0008354D" w:rsidP="0008354D">
      <w:pPr>
        <w:spacing w:after="0" w:line="240" w:lineRule="auto"/>
        <w:jc w:val="both"/>
        <w:rPr>
          <w:rFonts w:ascii="Arial" w:hAnsi="Arial" w:cs="Arial"/>
          <w:bCs/>
          <w:color w:val="000000"/>
          <w:sz w:val="18"/>
          <w:szCs w:val="18"/>
        </w:rPr>
      </w:pPr>
    </w:p>
    <w:p w14:paraId="12D1CB63" w14:textId="77777777" w:rsidR="0008354D" w:rsidRDefault="0008354D" w:rsidP="0008354D">
      <w:pPr>
        <w:spacing w:after="0" w:line="240" w:lineRule="auto"/>
        <w:rPr>
          <w:rFonts w:ascii="Arial" w:hAnsi="Arial" w:cs="Arial"/>
          <w:b/>
          <w:bCs/>
          <w:color w:val="000000"/>
          <w:sz w:val="18"/>
          <w:szCs w:val="18"/>
        </w:rPr>
      </w:pPr>
    </w:p>
    <w:p w14:paraId="15743F74" w14:textId="77777777" w:rsidR="0008354D" w:rsidRDefault="0008354D" w:rsidP="0008354D">
      <w:pPr>
        <w:spacing w:after="0" w:line="240" w:lineRule="auto"/>
        <w:jc w:val="center"/>
        <w:rPr>
          <w:rFonts w:ascii="Arial" w:hAnsi="Arial" w:cs="Arial"/>
          <w:b/>
          <w:bCs/>
          <w:color w:val="000000"/>
          <w:sz w:val="18"/>
          <w:szCs w:val="18"/>
        </w:rPr>
      </w:pPr>
    </w:p>
    <w:p w14:paraId="27B2F83E" w14:textId="77777777" w:rsidR="0008354D" w:rsidRDefault="0008354D" w:rsidP="0008354D">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14:paraId="17EA37B8" w14:textId="77777777" w:rsidR="0008354D" w:rsidRDefault="0008354D" w:rsidP="0008354D">
      <w:pPr>
        <w:spacing w:after="0" w:line="240" w:lineRule="auto"/>
        <w:jc w:val="both"/>
        <w:rPr>
          <w:rFonts w:ascii="Arial" w:hAnsi="Arial" w:cs="Arial"/>
          <w:bCs/>
          <w:color w:val="000000"/>
          <w:sz w:val="18"/>
          <w:szCs w:val="18"/>
        </w:rPr>
      </w:pPr>
    </w:p>
    <w:p w14:paraId="0F68557A" w14:textId="77777777" w:rsidR="0008354D" w:rsidRPr="00B07136" w:rsidRDefault="0008354D" w:rsidP="0008354D">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Pogodbena cena vklju</w:t>
      </w:r>
      <w:r w:rsidRPr="00B07136">
        <w:rPr>
          <w:rFonts w:ascii="Arial" w:hAnsi="Arial" w:cs="Arial" w:hint="eastAsia"/>
          <w:bCs/>
          <w:color w:val="000000"/>
          <w:sz w:val="18"/>
          <w:szCs w:val="18"/>
        </w:rPr>
        <w:t>č</w:t>
      </w:r>
      <w:r w:rsidRPr="00B07136">
        <w:rPr>
          <w:rFonts w:ascii="Arial" w:hAnsi="Arial" w:cs="Arial"/>
          <w:bCs/>
          <w:color w:val="000000"/>
          <w:sz w:val="18"/>
          <w:szCs w:val="18"/>
        </w:rPr>
        <w:t>uje vse stroške in vse popuste ter je ni mogo</w:t>
      </w:r>
      <w:r w:rsidRPr="00B07136">
        <w:rPr>
          <w:rFonts w:ascii="Arial" w:hAnsi="Arial" w:cs="Arial" w:hint="eastAsia"/>
          <w:bCs/>
          <w:color w:val="000000"/>
          <w:sz w:val="18"/>
          <w:szCs w:val="18"/>
        </w:rPr>
        <w:t>č</w:t>
      </w:r>
      <w:r w:rsidRPr="00B07136">
        <w:rPr>
          <w:rFonts w:ascii="Arial" w:hAnsi="Arial" w:cs="Arial"/>
          <w:bCs/>
          <w:color w:val="000000"/>
          <w:sz w:val="18"/>
          <w:szCs w:val="18"/>
        </w:rPr>
        <w:t>e pove</w:t>
      </w:r>
      <w:r w:rsidRPr="00B07136">
        <w:rPr>
          <w:rFonts w:ascii="Arial" w:hAnsi="Arial" w:cs="Arial" w:hint="eastAsia"/>
          <w:bCs/>
          <w:color w:val="000000"/>
          <w:sz w:val="18"/>
          <w:szCs w:val="18"/>
        </w:rPr>
        <w:t>č</w:t>
      </w:r>
      <w:r w:rsidRPr="00B07136">
        <w:rPr>
          <w:rFonts w:ascii="Arial" w:hAnsi="Arial" w:cs="Arial"/>
          <w:bCs/>
          <w:color w:val="000000"/>
          <w:sz w:val="18"/>
          <w:szCs w:val="18"/>
        </w:rPr>
        <w:t>ati na nobeni osnovi, razen v kolikor bi za to obstajali zakonsko dolo</w:t>
      </w:r>
      <w:r w:rsidRPr="00B07136">
        <w:rPr>
          <w:rFonts w:ascii="Arial" w:hAnsi="Arial" w:cs="Arial" w:hint="eastAsia"/>
          <w:bCs/>
          <w:color w:val="000000"/>
          <w:sz w:val="18"/>
          <w:szCs w:val="18"/>
        </w:rPr>
        <w:t>č</w:t>
      </w:r>
      <w:r w:rsidRPr="00B07136">
        <w:rPr>
          <w:rFonts w:ascii="Arial" w:hAnsi="Arial" w:cs="Arial"/>
          <w:bCs/>
          <w:color w:val="000000"/>
          <w:sz w:val="18"/>
          <w:szCs w:val="18"/>
        </w:rPr>
        <w:t>eni razlogi. Morebitne podražitve od izteka pogodbenega roka za dokon</w:t>
      </w:r>
      <w:r w:rsidRPr="00B07136">
        <w:rPr>
          <w:rFonts w:ascii="Arial" w:hAnsi="Arial" w:cs="Arial" w:hint="eastAsia"/>
          <w:bCs/>
          <w:color w:val="000000"/>
          <w:sz w:val="18"/>
          <w:szCs w:val="18"/>
        </w:rPr>
        <w:t>č</w:t>
      </w:r>
      <w:r w:rsidRPr="00B07136">
        <w:rPr>
          <w:rFonts w:ascii="Arial" w:hAnsi="Arial" w:cs="Arial"/>
          <w:bCs/>
          <w:color w:val="000000"/>
          <w:sz w:val="18"/>
          <w:szCs w:val="18"/>
        </w:rPr>
        <w:t>anje oziroma izro</w:t>
      </w:r>
      <w:r w:rsidRPr="00B07136">
        <w:rPr>
          <w:rFonts w:ascii="Arial" w:hAnsi="Arial" w:cs="Arial" w:hint="eastAsia"/>
          <w:bCs/>
          <w:color w:val="000000"/>
          <w:sz w:val="18"/>
          <w:szCs w:val="18"/>
        </w:rPr>
        <w:t>č</w:t>
      </w:r>
      <w:r w:rsidRPr="00B07136">
        <w:rPr>
          <w:rFonts w:ascii="Arial" w:hAnsi="Arial" w:cs="Arial"/>
          <w:bCs/>
          <w:color w:val="000000"/>
          <w:sz w:val="18"/>
          <w:szCs w:val="18"/>
        </w:rPr>
        <w:t>itev s primopredajo so vklju</w:t>
      </w:r>
      <w:r w:rsidRPr="00B07136">
        <w:rPr>
          <w:rFonts w:ascii="Arial" w:hAnsi="Arial" w:cs="Arial" w:hint="eastAsia"/>
          <w:bCs/>
          <w:color w:val="000000"/>
          <w:sz w:val="18"/>
          <w:szCs w:val="18"/>
        </w:rPr>
        <w:t>č</w:t>
      </w:r>
      <w:r w:rsidRPr="00B07136">
        <w:rPr>
          <w:rFonts w:ascii="Arial" w:hAnsi="Arial" w:cs="Arial"/>
          <w:bCs/>
          <w:color w:val="000000"/>
          <w:sz w:val="18"/>
          <w:szCs w:val="18"/>
        </w:rPr>
        <w:t>ene v pogodbeno ceno in nanjo ne morejo vplivati.</w:t>
      </w:r>
    </w:p>
    <w:p w14:paraId="30A3F5AC" w14:textId="77777777" w:rsidR="0008354D" w:rsidRPr="00B07136" w:rsidRDefault="0008354D" w:rsidP="0008354D">
      <w:pPr>
        <w:spacing w:after="0" w:line="240" w:lineRule="auto"/>
        <w:jc w:val="both"/>
        <w:rPr>
          <w:rFonts w:ascii="Arial" w:hAnsi="Arial" w:cs="Arial"/>
          <w:bCs/>
          <w:color w:val="000000"/>
          <w:sz w:val="18"/>
          <w:szCs w:val="18"/>
        </w:rPr>
      </w:pPr>
    </w:p>
    <w:p w14:paraId="1D14A4D9" w14:textId="6970DF8C" w:rsidR="0008354D" w:rsidRPr="00B07136" w:rsidRDefault="0008354D" w:rsidP="0008354D">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lahko na podlagi podpisanega primopredajnega zapisnika (pisno potrjenega s strani predstavnikov obeh pogodbenih strank) naro</w:t>
      </w:r>
      <w:r w:rsidRPr="00B07136">
        <w:rPr>
          <w:rFonts w:ascii="Arial" w:hAnsi="Arial" w:cs="Arial" w:hint="eastAsia"/>
          <w:bCs/>
          <w:color w:val="000000"/>
          <w:sz w:val="18"/>
          <w:szCs w:val="18"/>
        </w:rPr>
        <w:t>č</w:t>
      </w:r>
      <w:r w:rsidRPr="00B07136">
        <w:rPr>
          <w:rFonts w:ascii="Arial" w:hAnsi="Arial" w:cs="Arial"/>
          <w:bCs/>
          <w:color w:val="000000"/>
          <w:sz w:val="18"/>
          <w:szCs w:val="18"/>
        </w:rPr>
        <w:t>niku izstavi fakturo za dobavljeno in delujo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14:paraId="3C04D8BF" w14:textId="77777777" w:rsidR="0008354D" w:rsidRPr="00B07136" w:rsidRDefault="0008354D" w:rsidP="0008354D">
      <w:pPr>
        <w:spacing w:after="0" w:line="240" w:lineRule="auto"/>
        <w:jc w:val="both"/>
        <w:rPr>
          <w:rFonts w:ascii="Arial" w:hAnsi="Arial" w:cs="Arial"/>
          <w:bCs/>
          <w:color w:val="000000"/>
          <w:sz w:val="18"/>
          <w:szCs w:val="18"/>
        </w:rPr>
      </w:pPr>
    </w:p>
    <w:p w14:paraId="20FBEEE8" w14:textId="2A3CF260" w:rsidR="0008354D" w:rsidRPr="00B07136" w:rsidRDefault="0008354D" w:rsidP="0008354D">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je upravi</w:t>
      </w:r>
      <w:r w:rsidRPr="00B07136">
        <w:rPr>
          <w:rFonts w:ascii="Arial" w:hAnsi="Arial" w:cs="Arial" w:hint="eastAsia"/>
          <w:bCs/>
          <w:color w:val="000000"/>
          <w:sz w:val="18"/>
          <w:szCs w:val="18"/>
        </w:rPr>
        <w:t>č</w:t>
      </w:r>
      <w:r w:rsidRPr="00B07136">
        <w:rPr>
          <w:rFonts w:ascii="Arial" w:hAnsi="Arial" w:cs="Arial"/>
          <w:bCs/>
          <w:color w:val="000000"/>
          <w:sz w:val="18"/>
          <w:szCs w:val="18"/>
        </w:rPr>
        <w:t>en do izdaje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una po uspešno izvršeni primopredaji opreme. </w:t>
      </w:r>
    </w:p>
    <w:p w14:paraId="7C08F3BF" w14:textId="77777777" w:rsidR="0008354D" w:rsidRPr="00B07136" w:rsidRDefault="0008354D" w:rsidP="0008354D">
      <w:pPr>
        <w:spacing w:after="0" w:line="240" w:lineRule="auto"/>
        <w:jc w:val="both"/>
        <w:rPr>
          <w:rFonts w:ascii="Arial" w:hAnsi="Arial" w:cs="Arial"/>
          <w:bCs/>
          <w:color w:val="000000"/>
          <w:sz w:val="18"/>
          <w:szCs w:val="18"/>
        </w:rPr>
      </w:pPr>
    </w:p>
    <w:p w14:paraId="7E7BF2CD" w14:textId="77777777" w:rsidR="0008354D" w:rsidRPr="00B07136" w:rsidRDefault="0008354D" w:rsidP="0008354D">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 kolikor naro</w:t>
      </w:r>
      <w:r w:rsidRPr="00B07136">
        <w:rPr>
          <w:rFonts w:ascii="Arial" w:hAnsi="Arial" w:cs="Arial" w:hint="eastAsia"/>
          <w:bCs/>
          <w:color w:val="000000"/>
          <w:sz w:val="18"/>
          <w:szCs w:val="18"/>
        </w:rPr>
        <w:t>č</w:t>
      </w:r>
      <w:r w:rsidRPr="00B07136">
        <w:rPr>
          <w:rFonts w:ascii="Arial" w:hAnsi="Arial" w:cs="Arial"/>
          <w:bCs/>
          <w:color w:val="000000"/>
          <w:sz w:val="18"/>
          <w:szCs w:val="18"/>
        </w:rPr>
        <w:t>nik ra</w:t>
      </w:r>
      <w:r w:rsidRPr="00B07136">
        <w:rPr>
          <w:rFonts w:ascii="Arial" w:hAnsi="Arial" w:cs="Arial" w:hint="eastAsia"/>
          <w:bCs/>
          <w:color w:val="000000"/>
          <w:sz w:val="18"/>
          <w:szCs w:val="18"/>
        </w:rPr>
        <w:t>č</w:t>
      </w:r>
      <w:r w:rsidRPr="00B07136">
        <w:rPr>
          <w:rFonts w:ascii="Arial" w:hAnsi="Arial" w:cs="Arial"/>
          <w:bCs/>
          <w:color w:val="000000"/>
          <w:sz w:val="18"/>
          <w:szCs w:val="18"/>
        </w:rPr>
        <w:t>una ne zavrne v roku 8 delovnih dni od prejema, se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 šteje za potrjenega.  </w:t>
      </w:r>
    </w:p>
    <w:p w14:paraId="741E8B98" w14:textId="77777777" w:rsidR="0008354D" w:rsidRPr="00B07136" w:rsidRDefault="0008354D" w:rsidP="0008354D">
      <w:pPr>
        <w:spacing w:after="0" w:line="240" w:lineRule="auto"/>
        <w:jc w:val="both"/>
        <w:rPr>
          <w:rFonts w:ascii="Arial" w:hAnsi="Arial" w:cs="Arial"/>
          <w:bCs/>
          <w:color w:val="000000"/>
          <w:sz w:val="18"/>
          <w:szCs w:val="18"/>
        </w:rPr>
      </w:pPr>
    </w:p>
    <w:p w14:paraId="52DE406D" w14:textId="77777777" w:rsidR="0008354D" w:rsidRPr="00B07136" w:rsidRDefault="0008354D" w:rsidP="0008354D">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Naro</w:t>
      </w:r>
      <w:r w:rsidRPr="00B07136">
        <w:rPr>
          <w:rFonts w:ascii="Arial" w:hAnsi="Arial" w:cs="Arial" w:hint="eastAsia"/>
          <w:bCs/>
          <w:color w:val="000000"/>
          <w:sz w:val="18"/>
          <w:szCs w:val="18"/>
        </w:rPr>
        <w:t>č</w:t>
      </w:r>
      <w:r w:rsidRPr="00B07136">
        <w:rPr>
          <w:rFonts w:ascii="Arial" w:hAnsi="Arial" w:cs="Arial"/>
          <w:bCs/>
          <w:color w:val="000000"/>
          <w:sz w:val="18"/>
          <w:szCs w:val="18"/>
        </w:rPr>
        <w:t>nik bo pravilno izstavljen in potrjen ra</w:t>
      </w:r>
      <w:r w:rsidRPr="00B07136">
        <w:rPr>
          <w:rFonts w:ascii="Arial" w:hAnsi="Arial" w:cs="Arial" w:hint="eastAsia"/>
          <w:bCs/>
          <w:color w:val="000000"/>
          <w:sz w:val="18"/>
          <w:szCs w:val="18"/>
        </w:rPr>
        <w:t>č</w:t>
      </w:r>
      <w:r w:rsidRPr="00B07136">
        <w:rPr>
          <w:rFonts w:ascii="Arial" w:hAnsi="Arial" w:cs="Arial"/>
          <w:bCs/>
          <w:color w:val="000000"/>
          <w:sz w:val="18"/>
          <w:szCs w:val="18"/>
        </w:rPr>
        <w:t>un poravnal na transakcijski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 dobavitelja številka </w:t>
      </w:r>
      <w:r>
        <w:rPr>
          <w:rFonts w:ascii="Arial" w:hAnsi="Arial" w:cs="Arial"/>
          <w:color w:val="000000"/>
          <w:position w:val="-2"/>
          <w:sz w:val="18"/>
          <w:szCs w:val="18"/>
        </w:rPr>
        <w:t>______________________________</w:t>
      </w:r>
      <w:r w:rsidRPr="00B07136">
        <w:rPr>
          <w:rFonts w:ascii="Arial" w:hAnsi="Arial" w:cs="Arial"/>
          <w:bCs/>
          <w:color w:val="000000"/>
          <w:sz w:val="18"/>
          <w:szCs w:val="18"/>
        </w:rPr>
        <w:t>v 30 dneh od prejema pravilnega ra</w:t>
      </w:r>
      <w:r w:rsidRPr="00B07136">
        <w:rPr>
          <w:rFonts w:ascii="Arial" w:hAnsi="Arial" w:cs="Arial" w:hint="eastAsia"/>
          <w:bCs/>
          <w:color w:val="000000"/>
          <w:sz w:val="18"/>
          <w:szCs w:val="18"/>
        </w:rPr>
        <w:t>č</w:t>
      </w:r>
      <w:r w:rsidRPr="00B07136">
        <w:rPr>
          <w:rFonts w:ascii="Arial" w:hAnsi="Arial" w:cs="Arial"/>
          <w:bCs/>
          <w:color w:val="000000"/>
          <w:sz w:val="18"/>
          <w:szCs w:val="18"/>
        </w:rPr>
        <w:t>una</w:t>
      </w:r>
      <w:r>
        <w:rPr>
          <w:rFonts w:ascii="Arial" w:hAnsi="Arial" w:cs="Arial"/>
          <w:bCs/>
          <w:color w:val="000000"/>
          <w:sz w:val="18"/>
          <w:szCs w:val="18"/>
        </w:rPr>
        <w:t>.</w:t>
      </w:r>
    </w:p>
    <w:p w14:paraId="335A7954" w14:textId="77777777" w:rsidR="0008354D" w:rsidRDefault="0008354D" w:rsidP="0008354D">
      <w:pPr>
        <w:spacing w:after="0" w:line="240" w:lineRule="auto"/>
        <w:rPr>
          <w:rFonts w:ascii="Arial" w:hAnsi="Arial" w:cs="Arial"/>
          <w:b/>
          <w:bCs/>
          <w:color w:val="000000"/>
          <w:sz w:val="18"/>
          <w:szCs w:val="18"/>
        </w:rPr>
      </w:pPr>
    </w:p>
    <w:p w14:paraId="30ED5C4A" w14:textId="77777777" w:rsidR="0008354D" w:rsidRDefault="0008354D" w:rsidP="0008354D">
      <w:pPr>
        <w:spacing w:after="0" w:line="240" w:lineRule="auto"/>
        <w:rPr>
          <w:rFonts w:ascii="Arial" w:hAnsi="Arial" w:cs="Arial"/>
          <w:b/>
          <w:bCs/>
          <w:color w:val="000000"/>
          <w:sz w:val="18"/>
          <w:szCs w:val="18"/>
        </w:rPr>
      </w:pPr>
    </w:p>
    <w:p w14:paraId="1CFA5562" w14:textId="77777777" w:rsidR="0008354D" w:rsidRDefault="0008354D" w:rsidP="0008354D">
      <w:pPr>
        <w:spacing w:before="225" w:after="225" w:line="240" w:lineRule="auto"/>
        <w:jc w:val="both"/>
      </w:pPr>
      <w:r>
        <w:rPr>
          <w:rFonts w:ascii="Arial" w:hAnsi="Arial" w:cs="Arial"/>
          <w:b/>
          <w:bCs/>
          <w:color w:val="000000"/>
          <w:sz w:val="18"/>
          <w:szCs w:val="18"/>
        </w:rPr>
        <w:t>IV. ROK ZA DOBAVO VOZILA</w:t>
      </w:r>
    </w:p>
    <w:p w14:paraId="4AAA438D" w14:textId="77777777" w:rsidR="0008354D" w:rsidRDefault="0008354D" w:rsidP="0008354D">
      <w:pPr>
        <w:spacing w:after="0" w:line="240" w:lineRule="auto"/>
        <w:jc w:val="center"/>
      </w:pPr>
      <w:r>
        <w:rPr>
          <w:rFonts w:ascii="Arial" w:hAnsi="Arial" w:cs="Arial"/>
          <w:b/>
          <w:bCs/>
          <w:color w:val="000000"/>
          <w:sz w:val="18"/>
          <w:szCs w:val="18"/>
        </w:rPr>
        <w:t>9. člen</w:t>
      </w:r>
    </w:p>
    <w:p w14:paraId="00EE65D9" w14:textId="77777777" w:rsidR="0008354D" w:rsidRDefault="0008354D" w:rsidP="0008354D">
      <w:pPr>
        <w:spacing w:after="0" w:line="240" w:lineRule="auto"/>
        <w:jc w:val="center"/>
        <w:rPr>
          <w:rFonts w:ascii="Arial" w:hAnsi="Arial" w:cs="Arial"/>
          <w:b/>
          <w:bCs/>
          <w:color w:val="000000"/>
          <w:sz w:val="18"/>
          <w:szCs w:val="18"/>
        </w:rPr>
      </w:pPr>
    </w:p>
    <w:p w14:paraId="54C5DF57" w14:textId="77777777" w:rsidR="0008354D" w:rsidRDefault="0008354D" w:rsidP="0008354D">
      <w:pPr>
        <w:spacing w:after="0" w:line="240" w:lineRule="auto"/>
        <w:rPr>
          <w:rFonts w:ascii="Arial" w:hAnsi="Arial" w:cs="Arial"/>
          <w:b/>
          <w:bCs/>
          <w:color w:val="000000"/>
          <w:sz w:val="18"/>
          <w:szCs w:val="18"/>
        </w:rPr>
      </w:pPr>
    </w:p>
    <w:p w14:paraId="54D416E8" w14:textId="46161F5D" w:rsidR="0008354D" w:rsidRPr="00B07136" w:rsidRDefault="0008354D" w:rsidP="0008354D">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Dobava vozila, ki je predmet te pogodbe, se izvede </w:t>
      </w:r>
      <w:r>
        <w:rPr>
          <w:rFonts w:ascii="Arial" w:hAnsi="Arial" w:cs="Arial"/>
          <w:bCs/>
          <w:color w:val="000000"/>
          <w:sz w:val="18"/>
          <w:szCs w:val="18"/>
        </w:rPr>
        <w:t xml:space="preserve">najkasneje </w:t>
      </w:r>
      <w:r>
        <w:rPr>
          <w:rFonts w:ascii="Arial" w:hAnsi="Arial" w:cs="Arial"/>
          <w:color w:val="000000"/>
          <w:sz w:val="18"/>
          <w:szCs w:val="18"/>
        </w:rPr>
        <w:t>do 3</w:t>
      </w:r>
      <w:r w:rsidR="004870E9">
        <w:rPr>
          <w:rFonts w:ascii="Arial" w:hAnsi="Arial" w:cs="Arial"/>
          <w:color w:val="000000"/>
          <w:sz w:val="18"/>
          <w:szCs w:val="18"/>
        </w:rPr>
        <w:t>1</w:t>
      </w:r>
      <w:r>
        <w:rPr>
          <w:rFonts w:ascii="Arial" w:hAnsi="Arial" w:cs="Arial"/>
          <w:color w:val="000000"/>
          <w:sz w:val="18"/>
          <w:szCs w:val="18"/>
        </w:rPr>
        <w:t xml:space="preserve">. </w:t>
      </w:r>
      <w:r w:rsidR="004870E9">
        <w:rPr>
          <w:rFonts w:ascii="Arial" w:hAnsi="Arial" w:cs="Arial"/>
          <w:color w:val="000000"/>
          <w:sz w:val="18"/>
          <w:szCs w:val="18"/>
        </w:rPr>
        <w:t>3</w:t>
      </w:r>
      <w:r>
        <w:rPr>
          <w:rFonts w:ascii="Arial" w:hAnsi="Arial" w:cs="Arial"/>
          <w:color w:val="000000"/>
          <w:sz w:val="18"/>
          <w:szCs w:val="18"/>
        </w:rPr>
        <w:t>. 20</w:t>
      </w:r>
      <w:r w:rsidR="004870E9">
        <w:rPr>
          <w:rFonts w:ascii="Arial" w:hAnsi="Arial" w:cs="Arial"/>
          <w:color w:val="000000"/>
          <w:sz w:val="18"/>
          <w:szCs w:val="18"/>
        </w:rPr>
        <w:t>20</w:t>
      </w:r>
      <w:r>
        <w:rPr>
          <w:rFonts w:ascii="Arial" w:hAnsi="Arial" w:cs="Arial"/>
          <w:color w:val="000000"/>
          <w:sz w:val="18"/>
          <w:szCs w:val="18"/>
        </w:rPr>
        <w:t>,</w:t>
      </w:r>
      <w:r w:rsidRPr="00B07136">
        <w:rPr>
          <w:rFonts w:ascii="Arial" w:hAnsi="Arial" w:cs="Arial"/>
          <w:bCs/>
          <w:color w:val="000000"/>
          <w:sz w:val="18"/>
          <w:szCs w:val="18"/>
        </w:rPr>
        <w:t xml:space="preserve"> pri čemer mora do navedenega datuma dobavitelj opraviti vse pogodbene obveznosti, vključno s preizkusom doseganja pogodbeno tehnično – tehnoloških parametrov in funkcionalnega delovanja ter obračunom in primopredajo vozila.</w:t>
      </w:r>
    </w:p>
    <w:p w14:paraId="4949C221" w14:textId="6C10DB1F" w:rsidR="0008354D" w:rsidRDefault="0008354D" w:rsidP="0008354D">
      <w:pPr>
        <w:spacing w:before="225" w:after="225" w:line="240" w:lineRule="auto"/>
        <w:jc w:val="both"/>
      </w:pPr>
      <w:r>
        <w:rPr>
          <w:rFonts w:ascii="Arial" w:hAnsi="Arial" w:cs="Arial"/>
          <w:color w:val="000000"/>
          <w:sz w:val="18"/>
          <w:szCs w:val="18"/>
        </w:rPr>
        <w:t xml:space="preserve">Dobavitelj mora v 8 dneh po podpisu pogodbe predložiti tudi podroben terminski plan, kjer se prikaže zaporedje postopkov in časovno usklajenost posameznih dobav, pri čemer mora ponudnik upoštevati zgoraj naveden rok izvedbe. </w:t>
      </w:r>
    </w:p>
    <w:p w14:paraId="53A91383" w14:textId="77777777" w:rsidR="0008354D" w:rsidRDefault="0008354D" w:rsidP="0008354D">
      <w:pPr>
        <w:spacing w:before="225" w:after="225" w:line="240" w:lineRule="auto"/>
        <w:jc w:val="both"/>
        <w:rPr>
          <w:rFonts w:ascii="Arial" w:hAnsi="Arial" w:cs="Arial"/>
          <w:color w:val="000000"/>
          <w:sz w:val="18"/>
          <w:szCs w:val="18"/>
        </w:rPr>
      </w:pPr>
      <w:r>
        <w:rPr>
          <w:rFonts w:ascii="Arial" w:hAnsi="Arial" w:cs="Arial"/>
          <w:color w:val="000000"/>
          <w:sz w:val="18"/>
          <w:szCs w:val="18"/>
        </w:rPr>
        <w:t>Izvedba dobave po navedenem končnem roku je prepozna in daje naročniku vse podlage za uveljavitev pogodbene kazni, odpoved pogodbe in unovčenje zavarovanja za dobro izvedbo.</w:t>
      </w:r>
    </w:p>
    <w:p w14:paraId="185E6B46" w14:textId="77777777" w:rsidR="0008354D" w:rsidRDefault="0008354D" w:rsidP="0008354D">
      <w:pPr>
        <w:spacing w:after="0" w:line="240" w:lineRule="auto"/>
        <w:jc w:val="center"/>
        <w:rPr>
          <w:rFonts w:ascii="Arial" w:hAnsi="Arial" w:cs="Arial"/>
          <w:b/>
          <w:bCs/>
          <w:color w:val="000000"/>
          <w:sz w:val="18"/>
          <w:szCs w:val="18"/>
        </w:rPr>
      </w:pPr>
    </w:p>
    <w:p w14:paraId="7946185F" w14:textId="77777777" w:rsidR="0008354D" w:rsidRDefault="0008354D" w:rsidP="0008354D">
      <w:pPr>
        <w:spacing w:after="0" w:line="240" w:lineRule="auto"/>
        <w:jc w:val="center"/>
        <w:rPr>
          <w:rFonts w:ascii="Arial" w:hAnsi="Arial" w:cs="Arial"/>
          <w:b/>
          <w:bCs/>
          <w:color w:val="000000"/>
          <w:sz w:val="18"/>
          <w:szCs w:val="18"/>
        </w:rPr>
      </w:pPr>
      <w:r>
        <w:rPr>
          <w:rFonts w:ascii="Arial" w:hAnsi="Arial" w:cs="Arial"/>
          <w:b/>
          <w:bCs/>
          <w:color w:val="000000"/>
          <w:sz w:val="18"/>
          <w:szCs w:val="18"/>
        </w:rPr>
        <w:t>10. člen</w:t>
      </w:r>
    </w:p>
    <w:p w14:paraId="1121DA58" w14:textId="77777777" w:rsidR="0008354D" w:rsidRPr="00B07136" w:rsidRDefault="0008354D" w:rsidP="0008354D">
      <w:pPr>
        <w:spacing w:after="0" w:line="240" w:lineRule="auto"/>
        <w:jc w:val="both"/>
        <w:rPr>
          <w:rFonts w:ascii="Arial" w:hAnsi="Arial" w:cs="Arial"/>
          <w:bCs/>
          <w:color w:val="000000"/>
          <w:sz w:val="18"/>
          <w:szCs w:val="18"/>
        </w:rPr>
      </w:pPr>
    </w:p>
    <w:p w14:paraId="5AC20FC0" w14:textId="77777777" w:rsidR="0008354D" w:rsidRPr="00B07136" w:rsidRDefault="0008354D" w:rsidP="0008354D">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V </w:t>
      </w:r>
      <w:r w:rsidRPr="00B07136">
        <w:rPr>
          <w:rFonts w:ascii="Arial" w:hAnsi="Arial" w:cs="Arial" w:hint="eastAsia"/>
          <w:bCs/>
          <w:color w:val="000000"/>
          <w:sz w:val="18"/>
          <w:szCs w:val="18"/>
        </w:rPr>
        <w:t>č</w:t>
      </w:r>
      <w:r w:rsidRPr="00B07136">
        <w:rPr>
          <w:rFonts w:ascii="Arial" w:hAnsi="Arial" w:cs="Arial"/>
          <w:bCs/>
          <w:color w:val="000000"/>
          <w:sz w:val="18"/>
          <w:szCs w:val="18"/>
        </w:rPr>
        <w:t>asu teka roka za dobavo vozila si naro</w:t>
      </w:r>
      <w:r w:rsidRPr="00B07136">
        <w:rPr>
          <w:rFonts w:ascii="Arial" w:hAnsi="Arial" w:cs="Arial" w:hint="eastAsia"/>
          <w:bCs/>
          <w:color w:val="000000"/>
          <w:sz w:val="18"/>
          <w:szCs w:val="18"/>
        </w:rPr>
        <w:t>č</w:t>
      </w:r>
      <w:r w:rsidRPr="00B07136">
        <w:rPr>
          <w:rFonts w:ascii="Arial" w:hAnsi="Arial" w:cs="Arial"/>
          <w:bCs/>
          <w:color w:val="000000"/>
          <w:sz w:val="18"/>
          <w:szCs w:val="18"/>
        </w:rPr>
        <w:t>nik pridržuje pravico izvajati stalno kontrolo nad potekom izvedbe in dobave vozila. Naro</w:t>
      </w:r>
      <w:r w:rsidRPr="00B07136">
        <w:rPr>
          <w:rFonts w:ascii="Arial" w:hAnsi="Arial" w:cs="Arial" w:hint="eastAsia"/>
          <w:bCs/>
          <w:color w:val="000000"/>
          <w:sz w:val="18"/>
          <w:szCs w:val="18"/>
        </w:rPr>
        <w:t>č</w:t>
      </w:r>
      <w:r w:rsidRPr="00B07136">
        <w:rPr>
          <w:rFonts w:ascii="Arial" w:hAnsi="Arial" w:cs="Arial"/>
          <w:bCs/>
          <w:color w:val="000000"/>
          <w:sz w:val="18"/>
          <w:szCs w:val="18"/>
        </w:rPr>
        <w:t>nik lahko na 14 dni zahteva poro</w:t>
      </w:r>
      <w:r w:rsidRPr="00B07136">
        <w:rPr>
          <w:rFonts w:ascii="Arial" w:hAnsi="Arial" w:cs="Arial" w:hint="eastAsia"/>
          <w:bCs/>
          <w:color w:val="000000"/>
          <w:sz w:val="18"/>
          <w:szCs w:val="18"/>
        </w:rPr>
        <w:t>č</w:t>
      </w:r>
      <w:r w:rsidRPr="00B07136">
        <w:rPr>
          <w:rFonts w:ascii="Arial" w:hAnsi="Arial" w:cs="Arial"/>
          <w:bCs/>
          <w:color w:val="000000"/>
          <w:sz w:val="18"/>
          <w:szCs w:val="18"/>
        </w:rPr>
        <w:t>ilo o poteku priprave vozila. Hkrati je v istih intervalih dobavitelj dolžan omogo</w:t>
      </w:r>
      <w:r w:rsidRPr="00B07136">
        <w:rPr>
          <w:rFonts w:ascii="Arial" w:hAnsi="Arial" w:cs="Arial" w:hint="eastAsia"/>
          <w:bCs/>
          <w:color w:val="000000"/>
          <w:sz w:val="18"/>
          <w:szCs w:val="18"/>
        </w:rPr>
        <w:t>č</w:t>
      </w:r>
      <w:r w:rsidRPr="00B07136">
        <w:rPr>
          <w:rFonts w:ascii="Arial" w:hAnsi="Arial" w:cs="Arial"/>
          <w:bCs/>
          <w:color w:val="000000"/>
          <w:sz w:val="18"/>
          <w:szCs w:val="18"/>
        </w:rPr>
        <w:t>iti naro</w:t>
      </w:r>
      <w:r w:rsidRPr="00B07136">
        <w:rPr>
          <w:rFonts w:ascii="Arial" w:hAnsi="Arial" w:cs="Arial" w:hint="eastAsia"/>
          <w:bCs/>
          <w:color w:val="000000"/>
          <w:sz w:val="18"/>
          <w:szCs w:val="18"/>
        </w:rPr>
        <w:t>č</w:t>
      </w:r>
      <w:r w:rsidRPr="00B07136">
        <w:rPr>
          <w:rFonts w:ascii="Arial" w:hAnsi="Arial" w:cs="Arial"/>
          <w:bCs/>
          <w:color w:val="000000"/>
          <w:sz w:val="18"/>
          <w:szCs w:val="18"/>
        </w:rPr>
        <w:t>niku prisotnost v procesu priprave vozila in pregled opravljenega dela in stanja vozila.</w:t>
      </w:r>
    </w:p>
    <w:p w14:paraId="61E311EA" w14:textId="77777777" w:rsidR="0008354D" w:rsidRDefault="0008354D" w:rsidP="0008354D">
      <w:pPr>
        <w:spacing w:after="0" w:line="240" w:lineRule="auto"/>
        <w:rPr>
          <w:rFonts w:ascii="Arial" w:hAnsi="Arial" w:cs="Arial"/>
          <w:b/>
          <w:bCs/>
          <w:color w:val="000000"/>
          <w:sz w:val="18"/>
          <w:szCs w:val="18"/>
        </w:rPr>
      </w:pPr>
    </w:p>
    <w:p w14:paraId="5F331DB1" w14:textId="77777777" w:rsidR="0008354D" w:rsidRDefault="0008354D" w:rsidP="0008354D">
      <w:pPr>
        <w:spacing w:after="0" w:line="240" w:lineRule="auto"/>
        <w:jc w:val="center"/>
      </w:pPr>
    </w:p>
    <w:p w14:paraId="4706E76B" w14:textId="77777777" w:rsidR="0008354D" w:rsidRDefault="0008354D" w:rsidP="0008354D">
      <w:pPr>
        <w:spacing w:after="0" w:line="240" w:lineRule="auto"/>
        <w:jc w:val="center"/>
      </w:pPr>
      <w:r>
        <w:rPr>
          <w:rFonts w:ascii="Arial" w:hAnsi="Arial" w:cs="Arial"/>
          <w:b/>
          <w:bCs/>
          <w:color w:val="000000"/>
          <w:sz w:val="18"/>
          <w:szCs w:val="18"/>
        </w:rPr>
        <w:t>11. člen</w:t>
      </w:r>
    </w:p>
    <w:p w14:paraId="6EE8BEB9" w14:textId="77777777" w:rsidR="0008354D" w:rsidRPr="00B07136" w:rsidRDefault="0008354D" w:rsidP="0008354D">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V primeru zamude z izvajanjem pogodbenih obveznosti po krivdi dobavitelja bo dobavitelj pla</w:t>
      </w:r>
      <w:r w:rsidRPr="00B07136">
        <w:rPr>
          <w:rFonts w:ascii="Arial" w:hAnsi="Arial" w:cs="Arial" w:hint="eastAsia"/>
          <w:bCs/>
          <w:color w:val="000000"/>
          <w:sz w:val="18"/>
          <w:szCs w:val="18"/>
        </w:rPr>
        <w:t>č</w:t>
      </w:r>
      <w:r w:rsidRPr="00B07136">
        <w:rPr>
          <w:rFonts w:ascii="Arial" w:hAnsi="Arial" w:cs="Arial"/>
          <w:bCs/>
          <w:color w:val="000000"/>
          <w:sz w:val="18"/>
          <w:szCs w:val="18"/>
        </w:rPr>
        <w:t>al naro</w:t>
      </w:r>
      <w:r w:rsidRPr="00B07136">
        <w:rPr>
          <w:rFonts w:ascii="Arial" w:hAnsi="Arial" w:cs="Arial" w:hint="eastAsia"/>
          <w:bCs/>
          <w:color w:val="000000"/>
          <w:sz w:val="18"/>
          <w:szCs w:val="18"/>
        </w:rPr>
        <w:t>č</w:t>
      </w:r>
      <w:r w:rsidRPr="00B07136">
        <w:rPr>
          <w:rFonts w:ascii="Arial" w:hAnsi="Arial" w:cs="Arial"/>
          <w:bCs/>
          <w:color w:val="000000"/>
          <w:sz w:val="18"/>
          <w:szCs w:val="18"/>
        </w:rPr>
        <w:t>niku pogodbeno kazen v višini 2 (dveh) odstotkov pogodbene vrednosti za vsak koledarski dan zamude, vendar skupno najve</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višini 20 (dvajset) odstotkov celotne pogodbene vrednosti, ki je opredeljena v 7. </w:t>
      </w:r>
      <w:r w:rsidRPr="00B07136">
        <w:rPr>
          <w:rFonts w:ascii="Arial" w:hAnsi="Arial" w:cs="Arial" w:hint="eastAsia"/>
          <w:bCs/>
          <w:color w:val="000000"/>
          <w:sz w:val="18"/>
          <w:szCs w:val="18"/>
        </w:rPr>
        <w:t>č</w:t>
      </w:r>
      <w:r w:rsidRPr="00B07136">
        <w:rPr>
          <w:rFonts w:ascii="Arial" w:hAnsi="Arial" w:cs="Arial"/>
          <w:bCs/>
          <w:color w:val="000000"/>
          <w:sz w:val="18"/>
          <w:szCs w:val="18"/>
        </w:rPr>
        <w:t>lenu te pogodbe.</w:t>
      </w:r>
      <w:r>
        <w:rPr>
          <w:rFonts w:ascii="Arial" w:hAnsi="Arial" w:cs="Arial"/>
          <w:bCs/>
          <w:color w:val="000000"/>
          <w:sz w:val="18"/>
          <w:szCs w:val="18"/>
        </w:rPr>
        <w:t xml:space="preserve"> Naročnik bo pogodbeno kazen poračunal pri plačilu pogodbenih obveznosti.</w:t>
      </w:r>
    </w:p>
    <w:p w14:paraId="71E9AAA7" w14:textId="77777777" w:rsidR="0008354D" w:rsidRPr="00B07136" w:rsidRDefault="0008354D" w:rsidP="0008354D">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Za naro</w:t>
      </w:r>
      <w:r w:rsidRPr="00B07136">
        <w:rPr>
          <w:rFonts w:ascii="Arial" w:hAnsi="Arial" w:cs="Arial" w:hint="eastAsia"/>
          <w:bCs/>
          <w:color w:val="000000"/>
          <w:sz w:val="18"/>
          <w:szCs w:val="18"/>
        </w:rPr>
        <w:t>č</w:t>
      </w:r>
      <w:r w:rsidRPr="00B07136">
        <w:rPr>
          <w:rFonts w:ascii="Arial" w:hAnsi="Arial" w:cs="Arial"/>
          <w:bCs/>
          <w:color w:val="000000"/>
          <w:sz w:val="18"/>
          <w:szCs w:val="18"/>
        </w:rPr>
        <w:t>nika je striktno upoštevanje terminskega plana bistvenega pomena. V kolikor dobavitelj svojih obveznosti ne bo opravil v okviru terminskega plana, je naro</w:t>
      </w:r>
      <w:r w:rsidRPr="00B07136">
        <w:rPr>
          <w:rFonts w:ascii="Arial" w:hAnsi="Arial" w:cs="Arial" w:hint="eastAsia"/>
          <w:bCs/>
          <w:color w:val="000000"/>
          <w:sz w:val="18"/>
          <w:szCs w:val="18"/>
        </w:rPr>
        <w:t>č</w:t>
      </w:r>
      <w:r w:rsidRPr="00B07136">
        <w:rPr>
          <w:rFonts w:ascii="Arial" w:hAnsi="Arial" w:cs="Arial"/>
          <w:bCs/>
          <w:color w:val="000000"/>
          <w:sz w:val="18"/>
          <w:szCs w:val="18"/>
        </w:rPr>
        <w:t>niku odškodninsko odgovoren za vso neposredno in posredno škodo iz naslova zamude.</w:t>
      </w:r>
    </w:p>
    <w:p w14:paraId="2C44B4CB" w14:textId="77777777" w:rsidR="0008354D" w:rsidRDefault="0008354D" w:rsidP="0008354D">
      <w:pPr>
        <w:spacing w:before="225" w:after="225" w:line="240" w:lineRule="auto"/>
        <w:jc w:val="both"/>
        <w:rPr>
          <w:rFonts w:ascii="Arial" w:hAnsi="Arial" w:cs="Arial"/>
          <w:b/>
          <w:bCs/>
          <w:color w:val="000000"/>
          <w:sz w:val="18"/>
          <w:szCs w:val="18"/>
        </w:rPr>
      </w:pPr>
    </w:p>
    <w:p w14:paraId="62D8876B" w14:textId="77777777" w:rsidR="0008354D" w:rsidRDefault="0008354D" w:rsidP="0008354D">
      <w:pPr>
        <w:spacing w:before="225" w:after="225" w:line="240" w:lineRule="auto"/>
        <w:jc w:val="both"/>
      </w:pPr>
      <w:r>
        <w:rPr>
          <w:rFonts w:ascii="Arial" w:hAnsi="Arial" w:cs="Arial"/>
          <w:b/>
          <w:bCs/>
          <w:color w:val="000000"/>
          <w:sz w:val="18"/>
          <w:szCs w:val="18"/>
        </w:rPr>
        <w:t>V. OBVEZNOSTI DOBAVITELJA</w:t>
      </w:r>
    </w:p>
    <w:p w14:paraId="27CFEC23" w14:textId="77777777" w:rsidR="0008354D" w:rsidRDefault="0008354D" w:rsidP="0008354D">
      <w:pPr>
        <w:spacing w:after="0" w:line="240" w:lineRule="auto"/>
        <w:jc w:val="center"/>
        <w:rPr>
          <w:rFonts w:ascii="Arial" w:hAnsi="Arial" w:cs="Arial"/>
          <w:b/>
          <w:bCs/>
          <w:color w:val="000000"/>
          <w:sz w:val="18"/>
          <w:szCs w:val="18"/>
        </w:rPr>
      </w:pPr>
      <w:r>
        <w:rPr>
          <w:rFonts w:ascii="Arial" w:hAnsi="Arial" w:cs="Arial"/>
          <w:b/>
          <w:bCs/>
          <w:color w:val="000000"/>
          <w:sz w:val="18"/>
          <w:szCs w:val="18"/>
        </w:rPr>
        <w:t>12. člen</w:t>
      </w:r>
    </w:p>
    <w:p w14:paraId="6EA2D381" w14:textId="77777777" w:rsidR="0008354D" w:rsidRDefault="0008354D" w:rsidP="0008354D">
      <w:pPr>
        <w:spacing w:after="0" w:line="240" w:lineRule="auto"/>
        <w:jc w:val="center"/>
      </w:pPr>
    </w:p>
    <w:p w14:paraId="7798DF11"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Dobavitelj bo izpolnil predmet pogodbe v dogovorjeni kvaliteti in obsegu kot je določen v tej pogodbi in razpisni dokumentaciji.</w:t>
      </w:r>
    </w:p>
    <w:p w14:paraId="3EB27BE6"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Obveznosti dobavitelja obsegajo predvsem:</w:t>
      </w:r>
    </w:p>
    <w:p w14:paraId="6047EF9C" w14:textId="3BD72EAC" w:rsidR="0008354D" w:rsidRDefault="0008354D" w:rsidP="0028587A">
      <w:pPr>
        <w:pStyle w:val="ListParagraph"/>
        <w:numPr>
          <w:ilvl w:val="0"/>
          <w:numId w:val="80"/>
        </w:numPr>
        <w:jc w:val="both"/>
        <w:rPr>
          <w:rFonts w:ascii="Arial" w:hAnsi="Arial" w:cs="Arial"/>
          <w:sz w:val="18"/>
          <w:szCs w:val="18"/>
        </w:rPr>
      </w:pPr>
      <w:r w:rsidRPr="00C51D78">
        <w:rPr>
          <w:rFonts w:ascii="Arial" w:hAnsi="Arial" w:cs="Arial"/>
          <w:sz w:val="18"/>
          <w:szCs w:val="18"/>
        </w:rPr>
        <w:t xml:space="preserve">dobavo vozila s pripadajočo opremo iz </w:t>
      </w:r>
      <w:r w:rsidR="004870E9">
        <w:rPr>
          <w:rFonts w:ascii="Arial" w:hAnsi="Arial" w:cs="Arial"/>
          <w:sz w:val="18"/>
          <w:szCs w:val="18"/>
        </w:rPr>
        <w:t>3</w:t>
      </w:r>
      <w:r w:rsidRPr="00C51D78">
        <w:rPr>
          <w:rFonts w:ascii="Arial" w:hAnsi="Arial" w:cs="Arial"/>
          <w:sz w:val="18"/>
          <w:szCs w:val="18"/>
        </w:rPr>
        <w:t>. člena te pogodbe;</w:t>
      </w:r>
    </w:p>
    <w:p w14:paraId="42C01155" w14:textId="77777777" w:rsidR="0008354D" w:rsidRDefault="0008354D" w:rsidP="0028587A">
      <w:pPr>
        <w:pStyle w:val="ListParagraph"/>
        <w:numPr>
          <w:ilvl w:val="0"/>
          <w:numId w:val="80"/>
        </w:numPr>
        <w:jc w:val="both"/>
        <w:rPr>
          <w:rFonts w:ascii="Arial" w:hAnsi="Arial" w:cs="Arial"/>
          <w:sz w:val="18"/>
          <w:szCs w:val="18"/>
        </w:rPr>
      </w:pPr>
      <w:r w:rsidRPr="00C51D78">
        <w:rPr>
          <w:rFonts w:ascii="Arial" w:hAnsi="Arial" w:cs="Arial"/>
          <w:sz w:val="18"/>
          <w:szCs w:val="18"/>
        </w:rPr>
        <w:t>preizkus doseganja pogodbeno tehnično – tehnoloških parametrov in funkcionalnega delovanja;</w:t>
      </w:r>
    </w:p>
    <w:p w14:paraId="5D65C5AA" w14:textId="5DBF2BDA" w:rsidR="0008354D" w:rsidRDefault="0008354D" w:rsidP="0028587A">
      <w:pPr>
        <w:pStyle w:val="ListParagraph"/>
        <w:numPr>
          <w:ilvl w:val="0"/>
          <w:numId w:val="80"/>
        </w:numPr>
        <w:jc w:val="both"/>
        <w:rPr>
          <w:rFonts w:ascii="Arial" w:hAnsi="Arial" w:cs="Arial"/>
          <w:sz w:val="18"/>
          <w:szCs w:val="18"/>
        </w:rPr>
      </w:pPr>
      <w:r w:rsidRPr="00C51D78">
        <w:rPr>
          <w:rFonts w:ascii="Arial" w:hAnsi="Arial" w:cs="Arial"/>
          <w:sz w:val="18"/>
          <w:szCs w:val="18"/>
        </w:rPr>
        <w:t xml:space="preserve">servisiranje opreme iz </w:t>
      </w:r>
      <w:r w:rsidR="004870E9">
        <w:rPr>
          <w:rFonts w:ascii="Arial" w:hAnsi="Arial" w:cs="Arial"/>
          <w:sz w:val="18"/>
          <w:szCs w:val="18"/>
        </w:rPr>
        <w:t>3</w:t>
      </w:r>
      <w:r w:rsidRPr="00C51D78">
        <w:rPr>
          <w:rFonts w:ascii="Arial" w:hAnsi="Arial" w:cs="Arial"/>
          <w:sz w:val="18"/>
          <w:szCs w:val="18"/>
        </w:rPr>
        <w:t>. člena te pogodbe v garancijski dobi;</w:t>
      </w:r>
    </w:p>
    <w:p w14:paraId="245CF828" w14:textId="77777777" w:rsidR="0008354D" w:rsidRPr="00E06778" w:rsidRDefault="0008354D" w:rsidP="0028587A">
      <w:pPr>
        <w:pStyle w:val="ListParagraph"/>
        <w:numPr>
          <w:ilvl w:val="0"/>
          <w:numId w:val="80"/>
        </w:numPr>
        <w:jc w:val="both"/>
        <w:rPr>
          <w:rFonts w:ascii="Arial" w:hAnsi="Arial" w:cs="Arial"/>
          <w:sz w:val="18"/>
          <w:szCs w:val="18"/>
        </w:rPr>
      </w:pPr>
      <w:r w:rsidRPr="00C51D78">
        <w:rPr>
          <w:rFonts w:ascii="Arial" w:hAnsi="Arial" w:cs="Arial"/>
          <w:sz w:val="18"/>
          <w:szCs w:val="18"/>
        </w:rPr>
        <w:t>vse preostale obveznosti skladno s to pogodbo in razpisno dokumentacijo za predmetno javno naročilo</w:t>
      </w:r>
      <w:r>
        <w:rPr>
          <w:rFonts w:ascii="Arial" w:hAnsi="Arial" w:cs="Arial"/>
          <w:sz w:val="18"/>
          <w:szCs w:val="18"/>
        </w:rPr>
        <w:t>.</w:t>
      </w:r>
    </w:p>
    <w:p w14:paraId="1DA8D181" w14:textId="77777777" w:rsidR="0008354D" w:rsidRDefault="0008354D" w:rsidP="0008354D">
      <w:pPr>
        <w:jc w:val="center"/>
        <w:rPr>
          <w:rFonts w:ascii="Arial" w:hAnsi="Arial" w:cs="Arial"/>
          <w:b/>
          <w:sz w:val="18"/>
          <w:szCs w:val="18"/>
        </w:rPr>
      </w:pPr>
    </w:p>
    <w:p w14:paraId="7079F377" w14:textId="77777777" w:rsidR="0008354D" w:rsidRPr="00B07136" w:rsidRDefault="0008354D" w:rsidP="0008354D">
      <w:pPr>
        <w:jc w:val="center"/>
        <w:rPr>
          <w:rFonts w:ascii="Arial" w:hAnsi="Arial" w:cs="Arial"/>
          <w:b/>
          <w:sz w:val="18"/>
          <w:szCs w:val="18"/>
        </w:rPr>
      </w:pPr>
      <w:r w:rsidRPr="00B07136">
        <w:rPr>
          <w:rFonts w:ascii="Arial" w:hAnsi="Arial" w:cs="Arial"/>
          <w:b/>
          <w:sz w:val="18"/>
          <w:szCs w:val="18"/>
        </w:rPr>
        <w:t>13. člen</w:t>
      </w:r>
    </w:p>
    <w:p w14:paraId="117DFF83"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lastRenderedPageBreak/>
        <w:t>Dobavitelj se obvezuje, da bo:</w:t>
      </w:r>
    </w:p>
    <w:p w14:paraId="29C011FE" w14:textId="77777777" w:rsidR="0008354D" w:rsidRDefault="0008354D" w:rsidP="0028587A">
      <w:pPr>
        <w:pStyle w:val="ListParagraph"/>
        <w:numPr>
          <w:ilvl w:val="0"/>
          <w:numId w:val="76"/>
        </w:numPr>
        <w:jc w:val="both"/>
        <w:rPr>
          <w:rFonts w:ascii="Arial" w:hAnsi="Arial" w:cs="Arial"/>
          <w:sz w:val="18"/>
          <w:szCs w:val="18"/>
        </w:rPr>
      </w:pPr>
      <w:r w:rsidRPr="00B07136">
        <w:rPr>
          <w:rFonts w:ascii="Arial" w:hAnsi="Arial" w:cs="Arial"/>
          <w:sz w:val="18"/>
          <w:szCs w:val="18"/>
        </w:rPr>
        <w:t>vsa dela po tej pogodbi opravil vestno in po pravilih stroke ob upoštevanju določil pogodbe in sestavnih delov te pogodbe, kot so opredeljeni v 2. členu pogodbe, veljavnih predpisov, pri čemer mora skrbeti, da bo delo opravljeno ekonomično v okviru določil te pogodbe in morebitnih dodatnih dogovorov med pogodbenima strankama;</w:t>
      </w:r>
    </w:p>
    <w:p w14:paraId="487F091A" w14:textId="77777777" w:rsidR="0008354D" w:rsidRDefault="0008354D" w:rsidP="0028587A">
      <w:pPr>
        <w:pStyle w:val="ListParagraph"/>
        <w:numPr>
          <w:ilvl w:val="0"/>
          <w:numId w:val="76"/>
        </w:numPr>
        <w:jc w:val="both"/>
        <w:rPr>
          <w:rFonts w:ascii="Arial" w:hAnsi="Arial" w:cs="Arial"/>
          <w:sz w:val="18"/>
          <w:szCs w:val="18"/>
        </w:rPr>
      </w:pPr>
      <w:r w:rsidRPr="00B07136">
        <w:rPr>
          <w:rFonts w:ascii="Arial" w:hAnsi="Arial" w:cs="Arial"/>
          <w:sz w:val="18"/>
          <w:szCs w:val="18"/>
        </w:rPr>
        <w:t>dela striktno opravil v pogodbeno določenih rokih;</w:t>
      </w:r>
    </w:p>
    <w:p w14:paraId="4C8CFD64" w14:textId="77777777" w:rsidR="0008354D" w:rsidRDefault="0008354D" w:rsidP="0028587A">
      <w:pPr>
        <w:pStyle w:val="ListParagraph"/>
        <w:numPr>
          <w:ilvl w:val="0"/>
          <w:numId w:val="76"/>
        </w:numPr>
        <w:jc w:val="both"/>
        <w:rPr>
          <w:rFonts w:ascii="Arial" w:hAnsi="Arial" w:cs="Arial"/>
          <w:sz w:val="18"/>
          <w:szCs w:val="18"/>
        </w:rPr>
      </w:pPr>
      <w:r w:rsidRPr="00B07136">
        <w:rPr>
          <w:rFonts w:ascii="Arial" w:hAnsi="Arial" w:cs="Arial"/>
          <w:sz w:val="18"/>
          <w:szCs w:val="18"/>
        </w:rPr>
        <w:t>naročniku po predhodnem pozivu posredoval dodatne informacije o poteku dinamike del;</w:t>
      </w:r>
    </w:p>
    <w:p w14:paraId="57E1C217" w14:textId="77777777" w:rsidR="0008354D" w:rsidRDefault="0008354D" w:rsidP="0028587A">
      <w:pPr>
        <w:pStyle w:val="ListParagraph"/>
        <w:numPr>
          <w:ilvl w:val="0"/>
          <w:numId w:val="76"/>
        </w:numPr>
        <w:jc w:val="both"/>
        <w:rPr>
          <w:rFonts w:ascii="Arial" w:hAnsi="Arial" w:cs="Arial"/>
          <w:sz w:val="18"/>
          <w:szCs w:val="18"/>
        </w:rPr>
      </w:pPr>
      <w:r w:rsidRPr="00B07136">
        <w:rPr>
          <w:rFonts w:ascii="Arial" w:hAnsi="Arial" w:cs="Arial"/>
          <w:sz w:val="18"/>
          <w:szCs w:val="18"/>
        </w:rPr>
        <w:t>pravočasno opozoril naročnika na morebitne ovire pri izvajanju del;</w:t>
      </w:r>
    </w:p>
    <w:p w14:paraId="0ADFC141" w14:textId="77777777" w:rsidR="0008354D" w:rsidRDefault="0008354D" w:rsidP="0028587A">
      <w:pPr>
        <w:pStyle w:val="ListParagraph"/>
        <w:numPr>
          <w:ilvl w:val="0"/>
          <w:numId w:val="76"/>
        </w:numPr>
        <w:jc w:val="both"/>
        <w:rPr>
          <w:rFonts w:ascii="Arial" w:hAnsi="Arial" w:cs="Arial"/>
          <w:sz w:val="18"/>
          <w:szCs w:val="18"/>
        </w:rPr>
      </w:pPr>
      <w:r w:rsidRPr="00B07136">
        <w:rPr>
          <w:rFonts w:ascii="Arial" w:hAnsi="Arial" w:cs="Arial"/>
          <w:sz w:val="18"/>
          <w:szCs w:val="18"/>
        </w:rPr>
        <w:t>ščitil interese naročnika;</w:t>
      </w:r>
    </w:p>
    <w:p w14:paraId="4505865F" w14:textId="77777777" w:rsidR="0008354D" w:rsidRDefault="0008354D" w:rsidP="0028587A">
      <w:pPr>
        <w:pStyle w:val="ListParagraph"/>
        <w:numPr>
          <w:ilvl w:val="0"/>
          <w:numId w:val="76"/>
        </w:numPr>
        <w:jc w:val="both"/>
        <w:rPr>
          <w:rFonts w:ascii="Arial" w:hAnsi="Arial" w:cs="Arial"/>
          <w:sz w:val="18"/>
          <w:szCs w:val="18"/>
        </w:rPr>
      </w:pPr>
      <w:r w:rsidRPr="00B07136">
        <w:rPr>
          <w:rFonts w:ascii="Arial" w:hAnsi="Arial" w:cs="Arial"/>
          <w:sz w:val="18"/>
          <w:szCs w:val="18"/>
        </w:rPr>
        <w:t>omogočil naročniku opravljanje nadzora nad potekom del;</w:t>
      </w:r>
    </w:p>
    <w:p w14:paraId="0000C75A" w14:textId="77777777" w:rsidR="0008354D" w:rsidRDefault="0008354D" w:rsidP="0028587A">
      <w:pPr>
        <w:pStyle w:val="ListParagraph"/>
        <w:numPr>
          <w:ilvl w:val="0"/>
          <w:numId w:val="76"/>
        </w:numPr>
        <w:jc w:val="both"/>
        <w:rPr>
          <w:rFonts w:ascii="Arial" w:hAnsi="Arial" w:cs="Arial"/>
          <w:sz w:val="18"/>
          <w:szCs w:val="18"/>
        </w:rPr>
      </w:pPr>
      <w:r w:rsidRPr="00B07136">
        <w:rPr>
          <w:rFonts w:ascii="Arial" w:hAnsi="Arial" w:cs="Arial"/>
          <w:sz w:val="18"/>
          <w:szCs w:val="18"/>
        </w:rPr>
        <w:t>plačal stroške naročnika, v kolikor bodo ti nastali v zvezi s pregledom poteka dobave vozila (npr. potni stroški na lokacijo, kjer bo vozilo v procesu izvedbe, morebitna nastanitev osebja naročnika),</w:t>
      </w:r>
    </w:p>
    <w:p w14:paraId="38EC7D32" w14:textId="77777777" w:rsidR="0008354D" w:rsidRPr="00B07136" w:rsidRDefault="0008354D" w:rsidP="0028587A">
      <w:pPr>
        <w:pStyle w:val="ListParagraph"/>
        <w:numPr>
          <w:ilvl w:val="0"/>
          <w:numId w:val="76"/>
        </w:numPr>
        <w:jc w:val="both"/>
        <w:rPr>
          <w:rFonts w:ascii="Arial" w:hAnsi="Arial" w:cs="Arial"/>
          <w:sz w:val="18"/>
          <w:szCs w:val="18"/>
        </w:rPr>
      </w:pPr>
      <w:r w:rsidRPr="00B07136">
        <w:rPr>
          <w:rFonts w:ascii="Arial" w:hAnsi="Arial" w:cs="Arial"/>
          <w:sz w:val="18"/>
          <w:szCs w:val="18"/>
        </w:rPr>
        <w:t>med izvajanjem pogodbenih del samostojno poskrbel za vse potrebne ukrepe varstva pri delu, varstva okolja in varstva pred požarom ter za izvajanje teh ukrepov, za posledice njihove morebitne opustitve pa prevzeti polno odgovornost.</w:t>
      </w:r>
    </w:p>
    <w:p w14:paraId="638BB52A" w14:textId="77777777" w:rsidR="0008354D" w:rsidRPr="00B07136" w:rsidRDefault="0008354D" w:rsidP="0008354D">
      <w:pPr>
        <w:jc w:val="center"/>
        <w:rPr>
          <w:rFonts w:ascii="Arial" w:hAnsi="Arial" w:cs="Arial"/>
          <w:b/>
          <w:sz w:val="18"/>
          <w:szCs w:val="18"/>
        </w:rPr>
      </w:pPr>
      <w:r w:rsidRPr="00B07136">
        <w:rPr>
          <w:rFonts w:ascii="Arial" w:hAnsi="Arial" w:cs="Arial"/>
          <w:b/>
          <w:sz w:val="18"/>
          <w:szCs w:val="18"/>
        </w:rPr>
        <w:t>14. člen</w:t>
      </w:r>
    </w:p>
    <w:p w14:paraId="01B1F742"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Prav tako se dobavitelj zavezuje:</w:t>
      </w:r>
    </w:p>
    <w:p w14:paraId="23676124" w14:textId="77777777" w:rsidR="0008354D" w:rsidRDefault="0008354D" w:rsidP="0028587A">
      <w:pPr>
        <w:pStyle w:val="ListParagraph"/>
        <w:numPr>
          <w:ilvl w:val="0"/>
          <w:numId w:val="77"/>
        </w:numPr>
        <w:jc w:val="both"/>
        <w:rPr>
          <w:rFonts w:ascii="Arial" w:hAnsi="Arial" w:cs="Arial"/>
          <w:sz w:val="18"/>
          <w:szCs w:val="18"/>
        </w:rPr>
      </w:pPr>
      <w:r w:rsidRPr="00B07136">
        <w:rPr>
          <w:rFonts w:ascii="Arial" w:hAnsi="Arial" w:cs="Arial"/>
          <w:sz w:val="18"/>
          <w:szCs w:val="18"/>
        </w:rPr>
        <w:t>da vozilo deluje brezhibno in nima stvarnih oziroma pravnih napak;</w:t>
      </w:r>
    </w:p>
    <w:p w14:paraId="50066477" w14:textId="77777777" w:rsidR="0008354D" w:rsidRDefault="0008354D" w:rsidP="0028587A">
      <w:pPr>
        <w:pStyle w:val="ListParagraph"/>
        <w:numPr>
          <w:ilvl w:val="0"/>
          <w:numId w:val="77"/>
        </w:numPr>
        <w:jc w:val="both"/>
        <w:rPr>
          <w:rFonts w:ascii="Arial" w:hAnsi="Arial" w:cs="Arial"/>
          <w:sz w:val="18"/>
          <w:szCs w:val="18"/>
        </w:rPr>
      </w:pPr>
      <w:r w:rsidRPr="00B07136">
        <w:rPr>
          <w:rFonts w:ascii="Arial" w:hAnsi="Arial" w:cs="Arial"/>
          <w:sz w:val="18"/>
          <w:szCs w:val="18"/>
        </w:rPr>
        <w:t>da je vozilo v celoti skladno z zahtevami ter razpisne dokumentacije in izpolnjuje vse parametre, ki jih v zvezi s vozilom, ki je predmet tega javnega naročila, predpisuje veljavna zakonodaja;</w:t>
      </w:r>
    </w:p>
    <w:p w14:paraId="20491787" w14:textId="77777777" w:rsidR="0008354D" w:rsidRDefault="0008354D" w:rsidP="0028587A">
      <w:pPr>
        <w:pStyle w:val="ListParagraph"/>
        <w:numPr>
          <w:ilvl w:val="0"/>
          <w:numId w:val="77"/>
        </w:numPr>
        <w:jc w:val="both"/>
        <w:rPr>
          <w:rFonts w:ascii="Arial" w:hAnsi="Arial" w:cs="Arial"/>
          <w:sz w:val="18"/>
          <w:szCs w:val="18"/>
        </w:rPr>
      </w:pPr>
      <w:r w:rsidRPr="00B07136">
        <w:rPr>
          <w:rFonts w:ascii="Arial" w:hAnsi="Arial" w:cs="Arial"/>
          <w:sz w:val="18"/>
          <w:szCs w:val="18"/>
        </w:rPr>
        <w:t>da bo naročniku oziroma strokovnemu osebju naročnika nudil strokovno pomoč pri začetni uporabi vozila, ki je predmet tega javnega naročila;</w:t>
      </w:r>
    </w:p>
    <w:p w14:paraId="2F1857E8" w14:textId="77777777" w:rsidR="0008354D" w:rsidRDefault="0008354D" w:rsidP="0028587A">
      <w:pPr>
        <w:pStyle w:val="ListParagraph"/>
        <w:numPr>
          <w:ilvl w:val="0"/>
          <w:numId w:val="77"/>
        </w:numPr>
        <w:jc w:val="both"/>
        <w:rPr>
          <w:rFonts w:ascii="Arial" w:hAnsi="Arial" w:cs="Arial"/>
          <w:sz w:val="18"/>
          <w:szCs w:val="18"/>
        </w:rPr>
      </w:pPr>
      <w:r w:rsidRPr="00B07136">
        <w:rPr>
          <w:rFonts w:ascii="Arial" w:hAnsi="Arial" w:cs="Arial"/>
          <w:sz w:val="18"/>
          <w:szCs w:val="18"/>
        </w:rPr>
        <w:t>da bo naročniku oziroma pooblaščenemu strokovnemu osebju naročnika (najmanj trem osebam) zagotovil usposabljanje za uporabo in vzdrževanje vozila v obsegu najmanj treh dni;</w:t>
      </w:r>
    </w:p>
    <w:p w14:paraId="53F12C28" w14:textId="77777777" w:rsidR="0008354D" w:rsidRDefault="0008354D" w:rsidP="0028587A">
      <w:pPr>
        <w:pStyle w:val="ListParagraph"/>
        <w:numPr>
          <w:ilvl w:val="0"/>
          <w:numId w:val="77"/>
        </w:numPr>
        <w:jc w:val="both"/>
        <w:rPr>
          <w:rFonts w:ascii="Arial" w:hAnsi="Arial" w:cs="Arial"/>
          <w:sz w:val="18"/>
          <w:szCs w:val="18"/>
        </w:rPr>
      </w:pPr>
      <w:r w:rsidRPr="00B07136">
        <w:rPr>
          <w:rFonts w:ascii="Arial" w:hAnsi="Arial" w:cs="Arial"/>
          <w:sz w:val="18"/>
          <w:szCs w:val="18"/>
        </w:rPr>
        <w:t xml:space="preserve">da bo za dobavljeno blago skladno s to pogodbo zagotavljal servis blaga ter nadomestne dele ter  </w:t>
      </w:r>
    </w:p>
    <w:p w14:paraId="6637E24E" w14:textId="77777777" w:rsidR="0008354D" w:rsidRPr="00B07136" w:rsidRDefault="0008354D" w:rsidP="0028587A">
      <w:pPr>
        <w:pStyle w:val="ListParagraph"/>
        <w:numPr>
          <w:ilvl w:val="0"/>
          <w:numId w:val="77"/>
        </w:numPr>
        <w:jc w:val="both"/>
        <w:rPr>
          <w:rFonts w:ascii="Arial" w:hAnsi="Arial" w:cs="Arial"/>
          <w:sz w:val="18"/>
          <w:szCs w:val="18"/>
        </w:rPr>
      </w:pPr>
      <w:r w:rsidRPr="00B07136">
        <w:rPr>
          <w:rFonts w:ascii="Arial" w:hAnsi="Arial" w:cs="Arial"/>
          <w:sz w:val="18"/>
          <w:szCs w:val="18"/>
        </w:rPr>
        <w:t>da bo po uspešnem prevzemu s svojimi napravami in strokovnim osebjem omogočil ter izvedel vse potrebne preizkuse in testiranja, ki definirajo tehnične karakteristike vozila, pri čemer bo vse preizkuse in testiranja dokumentiral.</w:t>
      </w:r>
    </w:p>
    <w:p w14:paraId="08F1BA22" w14:textId="77777777" w:rsidR="0008354D" w:rsidRDefault="0008354D" w:rsidP="0008354D">
      <w:pPr>
        <w:jc w:val="both"/>
        <w:rPr>
          <w:rFonts w:ascii="Arial" w:hAnsi="Arial" w:cs="Arial"/>
          <w:b/>
          <w:sz w:val="18"/>
          <w:szCs w:val="18"/>
        </w:rPr>
      </w:pPr>
    </w:p>
    <w:p w14:paraId="3C7E5E21" w14:textId="77777777" w:rsidR="0008354D" w:rsidRPr="00B07136" w:rsidRDefault="0008354D" w:rsidP="0008354D">
      <w:pPr>
        <w:jc w:val="both"/>
        <w:rPr>
          <w:rFonts w:ascii="Arial" w:hAnsi="Arial" w:cs="Arial"/>
          <w:b/>
          <w:sz w:val="18"/>
          <w:szCs w:val="18"/>
        </w:rPr>
      </w:pPr>
      <w:r w:rsidRPr="00B07136">
        <w:rPr>
          <w:rFonts w:ascii="Arial" w:hAnsi="Arial" w:cs="Arial"/>
          <w:b/>
          <w:sz w:val="18"/>
          <w:szCs w:val="18"/>
        </w:rPr>
        <w:t>VI. OBVEZNOSTI NAROČNIKA</w:t>
      </w:r>
    </w:p>
    <w:p w14:paraId="56EDDF2B" w14:textId="77777777" w:rsidR="0008354D" w:rsidRPr="00B07136" w:rsidRDefault="0008354D" w:rsidP="0008354D">
      <w:pPr>
        <w:jc w:val="center"/>
        <w:rPr>
          <w:rFonts w:ascii="Arial" w:hAnsi="Arial" w:cs="Arial"/>
          <w:b/>
          <w:sz w:val="18"/>
          <w:szCs w:val="18"/>
        </w:rPr>
      </w:pPr>
      <w:r w:rsidRPr="00B07136">
        <w:rPr>
          <w:rFonts w:ascii="Arial" w:hAnsi="Arial" w:cs="Arial"/>
          <w:b/>
          <w:sz w:val="18"/>
          <w:szCs w:val="18"/>
        </w:rPr>
        <w:t>15. člen</w:t>
      </w:r>
    </w:p>
    <w:p w14:paraId="7E9763E3"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Naročnik se obvezuje poravnati pogodbeno ceno v skladu z določili te pogodbe.</w:t>
      </w:r>
    </w:p>
    <w:p w14:paraId="10DFF18E"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Naročnik se zavezuje, da bo za nemoteno izvajanje pogodbenih obveznosti dobavitelja zagotovil sodelovanje oseb, ki bodo v stiku z dobaviteljem in razpoložljivo tehnično dokumentacijo.</w:t>
      </w:r>
    </w:p>
    <w:p w14:paraId="7A429240" w14:textId="77777777" w:rsidR="0008354D" w:rsidRPr="00B07136" w:rsidRDefault="0008354D" w:rsidP="0008354D">
      <w:pPr>
        <w:jc w:val="both"/>
        <w:rPr>
          <w:rFonts w:ascii="Arial" w:hAnsi="Arial" w:cs="Arial"/>
          <w:b/>
          <w:sz w:val="18"/>
          <w:szCs w:val="18"/>
        </w:rPr>
      </w:pPr>
    </w:p>
    <w:p w14:paraId="66F18DE5" w14:textId="77777777" w:rsidR="0008354D" w:rsidRPr="00B07136" w:rsidRDefault="0008354D" w:rsidP="0008354D">
      <w:pPr>
        <w:jc w:val="both"/>
        <w:rPr>
          <w:rFonts w:ascii="Arial" w:hAnsi="Arial" w:cs="Arial"/>
          <w:b/>
          <w:sz w:val="18"/>
          <w:szCs w:val="18"/>
        </w:rPr>
      </w:pPr>
      <w:r w:rsidRPr="00B07136">
        <w:rPr>
          <w:rFonts w:ascii="Arial" w:hAnsi="Arial" w:cs="Arial"/>
          <w:b/>
          <w:sz w:val="18"/>
          <w:szCs w:val="18"/>
        </w:rPr>
        <w:t>VII. PREDAJA IN PREVZEM BLAGA</w:t>
      </w:r>
    </w:p>
    <w:p w14:paraId="5BDD72B7" w14:textId="77777777" w:rsidR="0008354D" w:rsidRPr="00B07136" w:rsidRDefault="0008354D" w:rsidP="0008354D">
      <w:pPr>
        <w:jc w:val="center"/>
        <w:rPr>
          <w:rFonts w:ascii="Arial" w:hAnsi="Arial" w:cs="Arial"/>
          <w:b/>
          <w:sz w:val="18"/>
          <w:szCs w:val="18"/>
        </w:rPr>
      </w:pPr>
      <w:r w:rsidRPr="00B07136">
        <w:rPr>
          <w:rFonts w:ascii="Arial" w:hAnsi="Arial" w:cs="Arial"/>
          <w:b/>
          <w:sz w:val="18"/>
          <w:szCs w:val="18"/>
        </w:rPr>
        <w:t>16. člen</w:t>
      </w:r>
    </w:p>
    <w:p w14:paraId="7E189B6C" w14:textId="77777777" w:rsidR="004870E9" w:rsidRDefault="004870E9" w:rsidP="004870E9">
      <w:pPr>
        <w:jc w:val="both"/>
        <w:rPr>
          <w:rFonts w:ascii="Arial" w:hAnsi="Arial" w:cs="Arial"/>
          <w:sz w:val="18"/>
          <w:szCs w:val="18"/>
        </w:rPr>
      </w:pPr>
      <w:r w:rsidRPr="00B07136">
        <w:rPr>
          <w:rFonts w:ascii="Arial" w:hAnsi="Arial" w:cs="Arial"/>
          <w:sz w:val="18"/>
          <w:szCs w:val="18"/>
        </w:rPr>
        <w:t>Po uspešni dobavi ter preizkusu doseganja pogodbeno tehnično – tehnoloških parametrov in funkcionalnega delovanja dobavitelj in naročnik opravita primopredajo vozila in pripadajoče opreme. S predajo blaga pridobi naročnik vozilo s pripadajočo opremo, ki je predmet te pogodbe v polno last in posest.</w:t>
      </w:r>
    </w:p>
    <w:p w14:paraId="110F7AFE" w14:textId="26B3F872" w:rsidR="004870E9" w:rsidRDefault="004870E9" w:rsidP="004870E9">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 bo tekom izvedbe javnega naročila do roka za dobavo izvajal tudi vmesni pregled in odobritev blaga, ki je predmet javnega naročila na način, da bo izvedel pregled in odobritev dobavljenega vozila za montažo gasilske </w:t>
      </w:r>
      <w:r>
        <w:rPr>
          <w:rFonts w:ascii="Arial" w:hAnsi="Arial" w:cs="Arial"/>
          <w:color w:val="000000"/>
          <w:sz w:val="18"/>
          <w:szCs w:val="18"/>
        </w:rPr>
        <w:lastRenderedPageBreak/>
        <w:t xml:space="preserve">nadgradnje (podvozja), pregled in odobritev vozila v nadgradnji, ko bo ta izdelana v 80 do 90 % in na koncu pregled in odobritev celotnega vozila. </w:t>
      </w:r>
    </w:p>
    <w:p w14:paraId="19EE2663" w14:textId="77777777" w:rsidR="004870E9" w:rsidRDefault="004870E9" w:rsidP="004870E9">
      <w:pPr>
        <w:spacing w:before="225" w:after="225" w:line="240" w:lineRule="auto"/>
        <w:jc w:val="both"/>
        <w:rPr>
          <w:rFonts w:ascii="Arial" w:hAnsi="Arial" w:cs="Arial"/>
          <w:color w:val="000000"/>
          <w:sz w:val="18"/>
          <w:szCs w:val="18"/>
        </w:rPr>
      </w:pPr>
      <w:r>
        <w:rPr>
          <w:rFonts w:ascii="Arial" w:hAnsi="Arial" w:cs="Arial"/>
          <w:color w:val="000000"/>
          <w:sz w:val="18"/>
          <w:szCs w:val="18"/>
        </w:rPr>
        <w:t>Vmesni pregledi in odobritve ne pomenijo kakršnegakoli prevzema vozila (fizičnega ali pravnega) saj se blaga fizično ne prevzame. Dobavitelj zato ne glede na vmesne preglede in odobritve do konca dobave v celoti odgovarja za kakršnekoli napake ali nepravilnosti na vozilu, ki ga dobavlja.</w:t>
      </w:r>
    </w:p>
    <w:p w14:paraId="60435BB6" w14:textId="77777777" w:rsidR="004870E9" w:rsidRPr="00457AFB" w:rsidRDefault="004870E9" w:rsidP="004870E9">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Celotno blago bo naročnik fizično prevzel po zaključku dobave, ko bo izdelan končni primopredajni zapisnik. </w:t>
      </w:r>
    </w:p>
    <w:p w14:paraId="1322345B" w14:textId="77777777" w:rsidR="004870E9" w:rsidRPr="00B07136" w:rsidRDefault="004870E9" w:rsidP="004870E9">
      <w:pPr>
        <w:jc w:val="both"/>
        <w:rPr>
          <w:rFonts w:ascii="Arial" w:hAnsi="Arial" w:cs="Arial"/>
          <w:sz w:val="18"/>
          <w:szCs w:val="18"/>
        </w:rPr>
      </w:pPr>
      <w:r w:rsidRPr="00B07136">
        <w:rPr>
          <w:rFonts w:ascii="Arial" w:hAnsi="Arial" w:cs="Arial"/>
          <w:sz w:val="18"/>
          <w:szCs w:val="18"/>
        </w:rPr>
        <w:t xml:space="preserve">Po izvedbi </w:t>
      </w:r>
      <w:r>
        <w:rPr>
          <w:rFonts w:ascii="Arial" w:hAnsi="Arial" w:cs="Arial"/>
          <w:sz w:val="18"/>
          <w:szCs w:val="18"/>
        </w:rPr>
        <w:t>dokončne</w:t>
      </w:r>
      <w:r w:rsidRPr="00B07136">
        <w:rPr>
          <w:rFonts w:ascii="Arial" w:hAnsi="Arial" w:cs="Arial"/>
          <w:sz w:val="18"/>
          <w:szCs w:val="18"/>
        </w:rPr>
        <w:t xml:space="preserve"> dobave blaga, se blago, ki je predmet tega javnega naročila, tudi v celoti fizično prevzame. Blago mora dobavitelj dostaviti na lokacijo naročnika. Ob predaji in prevzemu vozila s pripadajočo opremo bo voden tudi končni primopredajni zapisnik. Ob predaji blaga mora dobavitelj naročniku predati tudi pravilno izpolnjeno dobavnico, tovorne liste, potrdila in dokazila o testiranjih, navodila uporabnikom za uporabo blaga, vse garancije in zavarovanja blaga ter preostalo dokumentacijo, kot je zahtevana s to razpisno dokumentacijo.</w:t>
      </w:r>
    </w:p>
    <w:p w14:paraId="0B77158E" w14:textId="77777777" w:rsidR="0008354D" w:rsidRPr="00B07136" w:rsidRDefault="0008354D" w:rsidP="0008354D">
      <w:pPr>
        <w:spacing w:after="0"/>
        <w:jc w:val="both"/>
        <w:rPr>
          <w:rFonts w:ascii="Arial" w:hAnsi="Arial" w:cs="Arial"/>
          <w:sz w:val="18"/>
          <w:szCs w:val="18"/>
        </w:rPr>
      </w:pPr>
    </w:p>
    <w:p w14:paraId="7282AA25" w14:textId="77777777" w:rsidR="0008354D" w:rsidRPr="00B07136" w:rsidRDefault="0008354D" w:rsidP="0008354D">
      <w:pPr>
        <w:spacing w:after="0"/>
        <w:jc w:val="both"/>
        <w:rPr>
          <w:rFonts w:ascii="Arial" w:hAnsi="Arial" w:cs="Arial"/>
          <w:b/>
          <w:sz w:val="18"/>
          <w:szCs w:val="18"/>
        </w:rPr>
      </w:pPr>
      <w:r w:rsidRPr="00B07136">
        <w:rPr>
          <w:rFonts w:ascii="Arial" w:hAnsi="Arial" w:cs="Arial"/>
          <w:b/>
          <w:sz w:val="18"/>
          <w:szCs w:val="18"/>
        </w:rPr>
        <w:t>VIII. GARANCIJE</w:t>
      </w:r>
    </w:p>
    <w:p w14:paraId="19C64B2C" w14:textId="77777777" w:rsidR="0008354D" w:rsidRPr="00B07136" w:rsidRDefault="0008354D" w:rsidP="0008354D">
      <w:pPr>
        <w:jc w:val="center"/>
        <w:rPr>
          <w:rFonts w:ascii="Arial" w:hAnsi="Arial" w:cs="Arial"/>
          <w:b/>
          <w:sz w:val="18"/>
          <w:szCs w:val="18"/>
        </w:rPr>
      </w:pPr>
      <w:r w:rsidRPr="00B07136">
        <w:rPr>
          <w:rFonts w:ascii="Arial" w:hAnsi="Arial" w:cs="Arial"/>
          <w:b/>
          <w:sz w:val="18"/>
          <w:szCs w:val="18"/>
        </w:rPr>
        <w:t>17. člen</w:t>
      </w:r>
    </w:p>
    <w:p w14:paraId="673EA907" w14:textId="77777777" w:rsidR="0008354D" w:rsidRDefault="0008354D" w:rsidP="0008354D">
      <w:pPr>
        <w:spacing w:before="225" w:after="225" w:line="240" w:lineRule="auto"/>
        <w:jc w:val="both"/>
      </w:pPr>
      <w:r>
        <w:rPr>
          <w:rFonts w:ascii="Arial" w:hAnsi="Arial" w:cs="Arial"/>
          <w:color w:val="000000"/>
          <w:sz w:val="18"/>
          <w:szCs w:val="18"/>
        </w:rPr>
        <w:t xml:space="preserve">Za vso opremo in opravljene storitve bo dobavitelj v okviru garancijske dobe v okviru pogodbene obveznosti iz te pogodbe izvedel odpravo napak. Odzivni čas za odgovor na javljeno napako v garancijskem roku je največ 8 ur od prejema naročnikovega obvestila. </w:t>
      </w:r>
      <w:r w:rsidRPr="00D46EAB">
        <w:rPr>
          <w:rFonts w:ascii="Arial" w:hAnsi="Arial" w:cs="Arial"/>
          <w:color w:val="000000"/>
          <w:sz w:val="18"/>
          <w:szCs w:val="18"/>
        </w:rPr>
        <w:t xml:space="preserve">Rok za odpravo napak v garancijskem roku je največ v 48 urah od prejema obvestila o napaki, razen pri </w:t>
      </w:r>
      <w:r w:rsidRPr="00743DCF">
        <w:rPr>
          <w:rFonts w:ascii="Arial" w:hAnsi="Arial" w:cs="Arial"/>
          <w:color w:val="000000"/>
          <w:sz w:val="18"/>
          <w:szCs w:val="18"/>
        </w:rPr>
        <w:t>šasiji. Izvajalec nadgradnje nudi v garancijski dobi brezplačni mobilni servis nadgradnje na lokaciji društva - naročnika.</w:t>
      </w:r>
    </w:p>
    <w:p w14:paraId="69E76DC6"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 xml:space="preserve">Če dobavitelj v primernem roku ne odstrani napake in se z naročnikom ne dogovori za nov rok odprave, bo naročnik odpravo napake poveril drugemu </w:t>
      </w:r>
      <w:r>
        <w:rPr>
          <w:rFonts w:ascii="Arial" w:hAnsi="Arial" w:cs="Arial"/>
          <w:sz w:val="18"/>
          <w:szCs w:val="18"/>
        </w:rPr>
        <w:t>subjektu</w:t>
      </w:r>
      <w:r w:rsidRPr="00B07136">
        <w:rPr>
          <w:rFonts w:ascii="Arial" w:hAnsi="Arial" w:cs="Arial"/>
          <w:sz w:val="18"/>
          <w:szCs w:val="18"/>
        </w:rPr>
        <w:t xml:space="preserve"> na stroške </w:t>
      </w:r>
      <w:r>
        <w:rPr>
          <w:rFonts w:ascii="Arial" w:hAnsi="Arial" w:cs="Arial"/>
          <w:sz w:val="18"/>
          <w:szCs w:val="18"/>
        </w:rPr>
        <w:t>dobavitelja</w:t>
      </w:r>
      <w:r w:rsidRPr="00B07136">
        <w:rPr>
          <w:rFonts w:ascii="Arial" w:hAnsi="Arial" w:cs="Arial"/>
          <w:sz w:val="18"/>
          <w:szCs w:val="18"/>
        </w:rPr>
        <w:t xml:space="preserve"> iz te pogodbe (kot dober strokovnjak). Naročnik si v tem primeru zaračuna v breme</w:t>
      </w:r>
      <w:r>
        <w:rPr>
          <w:rFonts w:ascii="Arial" w:hAnsi="Arial" w:cs="Arial"/>
          <w:sz w:val="18"/>
          <w:szCs w:val="18"/>
        </w:rPr>
        <w:t xml:space="preserve"> dobavitelja 5</w:t>
      </w:r>
      <w:r w:rsidRPr="00B07136">
        <w:rPr>
          <w:rFonts w:ascii="Arial" w:hAnsi="Arial" w:cs="Arial"/>
          <w:sz w:val="18"/>
          <w:szCs w:val="18"/>
        </w:rPr>
        <w:t xml:space="preserve"> % pribitek na celotno vrednost pogodbe za kritje svojih manipulativnih stroškov. V kolikor dobavitelj stroškov odprave napake </w:t>
      </w:r>
      <w:r>
        <w:rPr>
          <w:rFonts w:ascii="Arial" w:hAnsi="Arial" w:cs="Arial"/>
          <w:sz w:val="18"/>
          <w:szCs w:val="18"/>
        </w:rPr>
        <w:t xml:space="preserve"> </w:t>
      </w:r>
      <w:r w:rsidRPr="00B07136">
        <w:rPr>
          <w:rFonts w:ascii="Arial" w:hAnsi="Arial" w:cs="Arial"/>
          <w:sz w:val="18"/>
          <w:szCs w:val="18"/>
        </w:rPr>
        <w:t>ne bo pokril, lahko naročnik za plačilo stroškov unovči garancijo za odpravo napak v garancijskem roku.</w:t>
      </w:r>
    </w:p>
    <w:p w14:paraId="6E6B24E9" w14:textId="77777777" w:rsidR="0008354D" w:rsidRDefault="0008354D" w:rsidP="0008354D">
      <w:pPr>
        <w:jc w:val="both"/>
        <w:rPr>
          <w:rFonts w:ascii="Arial" w:hAnsi="Arial" w:cs="Arial"/>
          <w:sz w:val="18"/>
          <w:szCs w:val="18"/>
        </w:rPr>
      </w:pPr>
      <w:r w:rsidRPr="00743DCF">
        <w:rPr>
          <w:rFonts w:ascii="Arial" w:hAnsi="Arial" w:cs="Arial"/>
          <w:sz w:val="18"/>
          <w:szCs w:val="18"/>
        </w:rPr>
        <w:t xml:space="preserve">Garancijska doba </w:t>
      </w:r>
      <w:r>
        <w:rPr>
          <w:rFonts w:ascii="Arial" w:hAnsi="Arial" w:cs="Arial"/>
          <w:sz w:val="18"/>
          <w:szCs w:val="18"/>
        </w:rPr>
        <w:t xml:space="preserve">znaša za podvozje (vozilo) </w:t>
      </w:r>
      <w:r w:rsidR="00191AF9">
        <w:rPr>
          <w:rFonts w:ascii="Arial" w:hAnsi="Arial" w:cs="Arial"/>
          <w:sz w:val="18"/>
          <w:szCs w:val="18"/>
        </w:rPr>
        <w:t>______</w:t>
      </w:r>
      <w:r>
        <w:rPr>
          <w:rFonts w:ascii="Arial" w:hAnsi="Arial" w:cs="Arial"/>
          <w:sz w:val="18"/>
          <w:szCs w:val="18"/>
        </w:rPr>
        <w:t xml:space="preserve"> leta, za nadgradnjo pa ____ let (_________ mesecev). </w:t>
      </w:r>
    </w:p>
    <w:p w14:paraId="1F73F2A3" w14:textId="04E9666A" w:rsidR="0008354D" w:rsidRPr="00B07136" w:rsidRDefault="0008354D" w:rsidP="0008354D">
      <w:pPr>
        <w:jc w:val="both"/>
        <w:rPr>
          <w:rFonts w:ascii="Arial" w:hAnsi="Arial" w:cs="Arial"/>
          <w:sz w:val="18"/>
          <w:szCs w:val="18"/>
        </w:rPr>
      </w:pPr>
      <w:r w:rsidRPr="00B07136">
        <w:rPr>
          <w:rFonts w:ascii="Arial" w:hAnsi="Arial" w:cs="Arial"/>
          <w:sz w:val="18"/>
          <w:szCs w:val="18"/>
        </w:rPr>
        <w:t>Garancija prične teči z veljavno in uspešno primopredajo oziroma končnim primopredajnim zapisnikom.</w:t>
      </w:r>
    </w:p>
    <w:p w14:paraId="3E301196" w14:textId="77777777" w:rsidR="0008354D" w:rsidRDefault="0008354D" w:rsidP="0008354D">
      <w:pPr>
        <w:spacing w:before="225" w:after="225" w:line="240" w:lineRule="auto"/>
        <w:jc w:val="both"/>
      </w:pPr>
      <w:r>
        <w:rPr>
          <w:rFonts w:ascii="Arial" w:hAnsi="Arial" w:cs="Arial"/>
          <w:color w:val="000000"/>
          <w:sz w:val="18"/>
          <w:szCs w:val="18"/>
        </w:rPr>
        <w:t>Dobavitelj mora po primopredaji vozila in opreme še najmanj 15 let jamčiti za vse dele in materiale za redno vzdrževanje in odpravo napak v primeru nepričakovane odpovedi (okvare) ali poškodbe nadgradnje in vgrajenih sklopov vozila. Gre za poprodajne aktivnosti, v katerih se zagotavlja vzdrževanje in rezervne dele v primeru odpovedi ali okvar ali poškodb. Sama storitev servisiranja in vzdrževanja ni predmet tega javnega naročila.</w:t>
      </w:r>
    </w:p>
    <w:p w14:paraId="551F6E13" w14:textId="77777777" w:rsidR="0008354D" w:rsidRDefault="0008354D" w:rsidP="0008354D">
      <w:pPr>
        <w:spacing w:before="225" w:after="225" w:line="240" w:lineRule="auto"/>
        <w:jc w:val="both"/>
        <w:rPr>
          <w:rFonts w:ascii="Arial" w:hAnsi="Arial" w:cs="Arial"/>
          <w:color w:val="000000"/>
          <w:sz w:val="18"/>
          <w:szCs w:val="18"/>
        </w:rPr>
      </w:pPr>
      <w:r>
        <w:rPr>
          <w:rFonts w:ascii="Arial" w:hAnsi="Arial" w:cs="Arial"/>
          <w:color w:val="000000"/>
          <w:sz w:val="18"/>
          <w:szCs w:val="18"/>
        </w:rPr>
        <w:br/>
        <w:t>Dobavitelj mora zagotavljati servis v Slovenji in dobavo rezervnih delov v 48 urah. Dobavitelj mora nuditi servis naročniku še najmanj 10 let po uspešni primopredaji.</w:t>
      </w:r>
    </w:p>
    <w:p w14:paraId="31CEACCA" w14:textId="77777777" w:rsidR="0008354D" w:rsidRPr="0024053B" w:rsidRDefault="0008354D" w:rsidP="0008354D">
      <w:pPr>
        <w:jc w:val="center"/>
        <w:rPr>
          <w:rFonts w:ascii="Arial" w:hAnsi="Arial" w:cs="Arial"/>
          <w:b/>
          <w:sz w:val="18"/>
          <w:szCs w:val="18"/>
        </w:rPr>
      </w:pPr>
      <w:r w:rsidRPr="0024053B">
        <w:rPr>
          <w:rFonts w:ascii="Arial" w:hAnsi="Arial" w:cs="Arial"/>
          <w:b/>
          <w:sz w:val="18"/>
          <w:szCs w:val="18"/>
        </w:rPr>
        <w:t>18. člen</w:t>
      </w:r>
    </w:p>
    <w:p w14:paraId="60C78BB6"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Morebitne skrite napake se obravnavajo v skladu z določili Obligacijskega zakonika (Uradni list RS, št. 97/2007</w:t>
      </w:r>
      <w:r>
        <w:rPr>
          <w:rFonts w:ascii="Arial" w:hAnsi="Arial" w:cs="Arial"/>
          <w:sz w:val="18"/>
          <w:szCs w:val="18"/>
        </w:rPr>
        <w:t>, 64/16 in 20/18</w:t>
      </w:r>
      <w:r w:rsidRPr="00B07136">
        <w:rPr>
          <w:rFonts w:ascii="Arial" w:hAnsi="Arial" w:cs="Arial"/>
          <w:sz w:val="18"/>
          <w:szCs w:val="18"/>
        </w:rPr>
        <w:t>). Za zamenjane dele v garancijski dobi prične teči nov garancijski rok z dnem zamenjave.</w:t>
      </w:r>
    </w:p>
    <w:p w14:paraId="6247A626"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 xml:space="preserve">Garancija je vezana na normalne pogoje uporabe in primerno ter strokovno vzdrževanje. V primeru, da se v garancijski dobi pojavi napaka zaradi nesolidnega dela, jo mora dobavitelj odpraviti na svoje stroške v primernem roku, potem ko ga naročnik obvesti o nastali napaki. </w:t>
      </w:r>
    </w:p>
    <w:p w14:paraId="71BDE242"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 xml:space="preserve">Dobavitelj je naročniku dolžan ne glede na proces ugotovitve in odprave napake zagotoviti funkcionalnost vozila oziroma pripadajoče opreme. </w:t>
      </w:r>
    </w:p>
    <w:p w14:paraId="1C9DF1BE"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Če je napaka bistvena, ki vpliva na rabo, povzročena po krivdi dobavitelja ali njegovih podizvajalcev in kooperantov, je dobavitelj dolžan naročniku nadomestiti vso nastalo škodo zaradi ne obratovanja vozila.</w:t>
      </w:r>
    </w:p>
    <w:p w14:paraId="724FD1EC" w14:textId="77777777" w:rsidR="0008354D" w:rsidRPr="00B07136" w:rsidRDefault="0008354D" w:rsidP="0008354D">
      <w:pPr>
        <w:spacing w:after="0"/>
        <w:jc w:val="both"/>
        <w:rPr>
          <w:rFonts w:ascii="Arial" w:hAnsi="Arial" w:cs="Arial"/>
          <w:sz w:val="18"/>
          <w:szCs w:val="18"/>
        </w:rPr>
      </w:pPr>
    </w:p>
    <w:p w14:paraId="7B354B02" w14:textId="77777777" w:rsidR="0008354D" w:rsidRPr="0024053B" w:rsidRDefault="0008354D" w:rsidP="0008354D">
      <w:pPr>
        <w:spacing w:after="0"/>
        <w:jc w:val="both"/>
        <w:rPr>
          <w:rFonts w:ascii="Arial" w:hAnsi="Arial" w:cs="Arial"/>
          <w:b/>
          <w:sz w:val="18"/>
          <w:szCs w:val="18"/>
        </w:rPr>
      </w:pPr>
      <w:r w:rsidRPr="0024053B">
        <w:rPr>
          <w:rFonts w:ascii="Arial" w:hAnsi="Arial" w:cs="Arial"/>
          <w:b/>
          <w:sz w:val="18"/>
          <w:szCs w:val="18"/>
        </w:rPr>
        <w:lastRenderedPageBreak/>
        <w:t>IX. ZAVAROVANJA</w:t>
      </w:r>
    </w:p>
    <w:p w14:paraId="468B8ABB" w14:textId="77777777" w:rsidR="0008354D" w:rsidRPr="0024053B" w:rsidRDefault="0008354D" w:rsidP="0008354D">
      <w:pPr>
        <w:spacing w:after="120"/>
        <w:jc w:val="center"/>
        <w:rPr>
          <w:rFonts w:ascii="Arial" w:hAnsi="Arial" w:cs="Arial"/>
          <w:b/>
          <w:sz w:val="18"/>
          <w:szCs w:val="18"/>
        </w:rPr>
      </w:pPr>
      <w:r w:rsidRPr="0024053B">
        <w:rPr>
          <w:rFonts w:ascii="Arial" w:hAnsi="Arial" w:cs="Arial"/>
          <w:b/>
          <w:sz w:val="18"/>
          <w:szCs w:val="18"/>
        </w:rPr>
        <w:t>19. člen</w:t>
      </w:r>
    </w:p>
    <w:p w14:paraId="7255FD46"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Dobavitelj mora najkasneje v 10. dneh od sklenitve pogodbe, naročniku izročiti ustrezno zavarovanje za dobro in pravočasno izvedbo pogodbenih obveznosti v zahtevani obliki glede na vzorec ali navodila iz raz</w:t>
      </w:r>
      <w:r>
        <w:rPr>
          <w:rFonts w:ascii="Arial" w:hAnsi="Arial" w:cs="Arial"/>
          <w:sz w:val="18"/>
          <w:szCs w:val="18"/>
        </w:rPr>
        <w:t xml:space="preserve">pisne dokumentacije, v višini 10,00 </w:t>
      </w:r>
      <w:r w:rsidRPr="00B07136">
        <w:rPr>
          <w:rFonts w:ascii="Arial" w:hAnsi="Arial" w:cs="Arial"/>
          <w:sz w:val="18"/>
          <w:szCs w:val="18"/>
        </w:rPr>
        <w:t xml:space="preserve">% pogodbene vrednosti z DDV, kar znaša </w:t>
      </w:r>
      <w:r>
        <w:rPr>
          <w:rFonts w:ascii="Arial" w:hAnsi="Arial" w:cs="Arial"/>
          <w:sz w:val="18"/>
          <w:szCs w:val="18"/>
        </w:rPr>
        <w:t>_________</w:t>
      </w:r>
      <w:r w:rsidRPr="00B07136">
        <w:rPr>
          <w:rFonts w:ascii="Arial" w:hAnsi="Arial" w:cs="Arial"/>
          <w:sz w:val="18"/>
          <w:szCs w:val="18"/>
        </w:rPr>
        <w:t>EUR.</w:t>
      </w:r>
    </w:p>
    <w:p w14:paraId="67E2625C"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Zavarovanje mo</w:t>
      </w:r>
      <w:r>
        <w:rPr>
          <w:rFonts w:ascii="Arial" w:hAnsi="Arial" w:cs="Arial"/>
          <w:sz w:val="18"/>
          <w:szCs w:val="18"/>
        </w:rPr>
        <w:t>ra veljati še najmanj 30 dni po</w:t>
      </w:r>
      <w:r w:rsidRPr="00B07136">
        <w:rPr>
          <w:rFonts w:ascii="Arial" w:hAnsi="Arial" w:cs="Arial"/>
          <w:sz w:val="18"/>
          <w:szCs w:val="18"/>
        </w:rPr>
        <w:t xml:space="preserve"> končnem primopredajnem zapisniku oziroma predložitvi zavarovanja za odpravo napak v garancijski dobi. Dobavitelj je dolžan zagotoviti veljavno zavarovanje za ves čas trajanja pogodbe. Dobavitelj je dolžan predložiti zavarovanje za celotno obdobje glede na terminski plan, ki je podan v razpisni dokumentaciji. </w:t>
      </w:r>
    </w:p>
    <w:p w14:paraId="72E44E0B"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Naročnik ima pravico unovčiti zavarovanje predvsem v naslednjih primerih:</w:t>
      </w:r>
    </w:p>
    <w:p w14:paraId="3B92E80B" w14:textId="77777777" w:rsidR="0008354D" w:rsidRDefault="0008354D" w:rsidP="0028587A">
      <w:pPr>
        <w:pStyle w:val="ListParagraph"/>
        <w:numPr>
          <w:ilvl w:val="0"/>
          <w:numId w:val="78"/>
        </w:numPr>
        <w:jc w:val="both"/>
        <w:rPr>
          <w:rFonts w:ascii="Arial" w:hAnsi="Arial" w:cs="Arial"/>
          <w:sz w:val="18"/>
          <w:szCs w:val="18"/>
        </w:rPr>
      </w:pPr>
      <w:r w:rsidRPr="0024053B">
        <w:rPr>
          <w:rFonts w:ascii="Arial" w:hAnsi="Arial" w:cs="Arial"/>
          <w:sz w:val="18"/>
          <w:szCs w:val="18"/>
        </w:rPr>
        <w:t>nekvalitetne izvedbe pogodbenih del,</w:t>
      </w:r>
    </w:p>
    <w:p w14:paraId="0DDCC524" w14:textId="77777777" w:rsidR="0008354D" w:rsidRDefault="0008354D" w:rsidP="0028587A">
      <w:pPr>
        <w:pStyle w:val="ListParagraph"/>
        <w:numPr>
          <w:ilvl w:val="0"/>
          <w:numId w:val="78"/>
        </w:numPr>
        <w:jc w:val="both"/>
        <w:rPr>
          <w:rFonts w:ascii="Arial" w:hAnsi="Arial" w:cs="Arial"/>
          <w:sz w:val="18"/>
          <w:szCs w:val="18"/>
        </w:rPr>
      </w:pPr>
      <w:r w:rsidRPr="0024053B">
        <w:rPr>
          <w:rFonts w:ascii="Arial" w:hAnsi="Arial" w:cs="Arial"/>
          <w:sz w:val="18"/>
          <w:szCs w:val="18"/>
        </w:rPr>
        <w:t>nepravočasne dobave blaga v smislu določil razpisne dokumentacije in pogodbe,</w:t>
      </w:r>
    </w:p>
    <w:p w14:paraId="6983B311" w14:textId="77777777" w:rsidR="0008354D" w:rsidRDefault="0008354D" w:rsidP="0028587A">
      <w:pPr>
        <w:pStyle w:val="ListParagraph"/>
        <w:numPr>
          <w:ilvl w:val="0"/>
          <w:numId w:val="78"/>
        </w:numPr>
        <w:jc w:val="both"/>
        <w:rPr>
          <w:rFonts w:ascii="Arial" w:hAnsi="Arial" w:cs="Arial"/>
          <w:sz w:val="18"/>
          <w:szCs w:val="18"/>
        </w:rPr>
      </w:pPr>
      <w:r w:rsidRPr="0024053B">
        <w:rPr>
          <w:rFonts w:ascii="Arial" w:hAnsi="Arial" w:cs="Arial"/>
          <w:sz w:val="18"/>
          <w:szCs w:val="18"/>
        </w:rPr>
        <w:t>dobaviteljevega enostranskega odstopa od pogodbe pred izvedbo dobave ali med njo,</w:t>
      </w:r>
    </w:p>
    <w:p w14:paraId="7C798DD4" w14:textId="77777777" w:rsidR="0008354D" w:rsidRPr="00E06778" w:rsidRDefault="0008354D" w:rsidP="0028587A">
      <w:pPr>
        <w:pStyle w:val="ListParagraph"/>
        <w:numPr>
          <w:ilvl w:val="0"/>
          <w:numId w:val="78"/>
        </w:numPr>
        <w:jc w:val="both"/>
        <w:rPr>
          <w:rFonts w:ascii="Arial" w:hAnsi="Arial" w:cs="Arial"/>
          <w:sz w:val="18"/>
          <w:szCs w:val="18"/>
        </w:rPr>
      </w:pPr>
      <w:r w:rsidRPr="0024053B">
        <w:rPr>
          <w:rFonts w:ascii="Arial" w:hAnsi="Arial" w:cs="Arial"/>
          <w:sz w:val="18"/>
          <w:szCs w:val="18"/>
        </w:rPr>
        <w:t>ne izročitve ali zamude pri izročitvi ustreznega zavarovanja za odpravo napak v garancijski dobi.</w:t>
      </w:r>
    </w:p>
    <w:p w14:paraId="5E430B7B" w14:textId="77777777" w:rsidR="0008354D" w:rsidRDefault="0008354D" w:rsidP="0008354D">
      <w:pPr>
        <w:pStyle w:val="ListParagraph"/>
        <w:jc w:val="both"/>
        <w:rPr>
          <w:rFonts w:ascii="Arial" w:hAnsi="Arial" w:cs="Arial"/>
          <w:sz w:val="18"/>
          <w:szCs w:val="18"/>
        </w:rPr>
      </w:pPr>
    </w:p>
    <w:p w14:paraId="4D1C4520" w14:textId="77777777" w:rsidR="0008354D" w:rsidRPr="0024053B" w:rsidRDefault="0008354D" w:rsidP="0008354D">
      <w:pPr>
        <w:jc w:val="center"/>
        <w:rPr>
          <w:rFonts w:ascii="Arial" w:hAnsi="Arial" w:cs="Arial"/>
          <w:b/>
          <w:sz w:val="18"/>
          <w:szCs w:val="18"/>
        </w:rPr>
      </w:pPr>
      <w:r>
        <w:rPr>
          <w:rFonts w:ascii="Arial" w:hAnsi="Arial" w:cs="Arial"/>
          <w:b/>
          <w:sz w:val="18"/>
          <w:szCs w:val="18"/>
        </w:rPr>
        <w:t>20</w:t>
      </w:r>
      <w:r w:rsidRPr="0024053B">
        <w:rPr>
          <w:rFonts w:ascii="Arial" w:hAnsi="Arial" w:cs="Arial"/>
          <w:b/>
          <w:sz w:val="18"/>
          <w:szCs w:val="18"/>
        </w:rPr>
        <w:t>. člen</w:t>
      </w:r>
    </w:p>
    <w:p w14:paraId="5094B57D" w14:textId="090A9873" w:rsidR="0008354D" w:rsidRPr="00B07136" w:rsidRDefault="0008354D" w:rsidP="0008354D">
      <w:pPr>
        <w:jc w:val="both"/>
        <w:rPr>
          <w:rFonts w:ascii="Arial" w:hAnsi="Arial" w:cs="Arial"/>
          <w:sz w:val="18"/>
          <w:szCs w:val="18"/>
        </w:rPr>
      </w:pPr>
      <w:r w:rsidRPr="00B07136">
        <w:rPr>
          <w:rFonts w:ascii="Arial" w:hAnsi="Arial" w:cs="Arial"/>
          <w:sz w:val="18"/>
          <w:szCs w:val="18"/>
        </w:rPr>
        <w:t xml:space="preserve">Dobavitelj mora v 10 dneh od opravljene končne primopredaje opreme  naročniku predložiti Zavarovanje za odpravo napak v garancijskem roku v </w:t>
      </w:r>
      <w:r w:rsidR="00191AF9" w:rsidRPr="00B07136">
        <w:rPr>
          <w:rFonts w:ascii="Arial" w:hAnsi="Arial" w:cs="Arial"/>
          <w:sz w:val="18"/>
          <w:szCs w:val="18"/>
        </w:rPr>
        <w:t>v zahtevani obliki glede na vzorec ali navodila iz raz</w:t>
      </w:r>
      <w:r w:rsidR="00191AF9">
        <w:rPr>
          <w:rFonts w:ascii="Arial" w:hAnsi="Arial" w:cs="Arial"/>
          <w:sz w:val="18"/>
          <w:szCs w:val="18"/>
        </w:rPr>
        <w:t>pisne dokumentacije</w:t>
      </w:r>
      <w:r w:rsidRPr="00B07136">
        <w:rPr>
          <w:rFonts w:ascii="Arial" w:hAnsi="Arial" w:cs="Arial"/>
          <w:sz w:val="18"/>
          <w:szCs w:val="18"/>
        </w:rPr>
        <w:t xml:space="preserve">, v višini 5 % vrednosti pogodbene cene (z DDV), kar znaša </w:t>
      </w:r>
      <w:r>
        <w:rPr>
          <w:rFonts w:ascii="Arial" w:hAnsi="Arial" w:cs="Arial"/>
          <w:sz w:val="18"/>
          <w:szCs w:val="18"/>
        </w:rPr>
        <w:t>___________</w:t>
      </w:r>
      <w:r w:rsidRPr="00B07136">
        <w:rPr>
          <w:rFonts w:ascii="Arial" w:hAnsi="Arial" w:cs="Arial"/>
          <w:sz w:val="18"/>
          <w:szCs w:val="18"/>
        </w:rPr>
        <w:t xml:space="preserve"> EUR.</w:t>
      </w:r>
    </w:p>
    <w:p w14:paraId="74036695"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Predmetno zavarovanje mora biti veljavno najmanj 30 dni dlje kot znaša garancijska doba po tej pogodbi.</w:t>
      </w:r>
      <w:r w:rsidR="00191AF9">
        <w:rPr>
          <w:rFonts w:ascii="Arial" w:hAnsi="Arial" w:cs="Arial"/>
          <w:sz w:val="18"/>
          <w:szCs w:val="18"/>
        </w:rPr>
        <w:t xml:space="preserve"> </w:t>
      </w:r>
    </w:p>
    <w:p w14:paraId="41834ABB" w14:textId="77777777" w:rsidR="0008354D" w:rsidRPr="00B07136" w:rsidRDefault="0008354D" w:rsidP="0008354D">
      <w:pPr>
        <w:jc w:val="both"/>
        <w:rPr>
          <w:rFonts w:ascii="Arial" w:hAnsi="Arial" w:cs="Arial"/>
          <w:sz w:val="18"/>
          <w:szCs w:val="18"/>
        </w:rPr>
      </w:pPr>
    </w:p>
    <w:p w14:paraId="64D6B149" w14:textId="77777777" w:rsidR="0008354D" w:rsidRPr="0024053B" w:rsidRDefault="0008354D" w:rsidP="0008354D">
      <w:pPr>
        <w:jc w:val="both"/>
        <w:rPr>
          <w:rFonts w:ascii="Arial" w:hAnsi="Arial" w:cs="Arial"/>
          <w:b/>
          <w:sz w:val="18"/>
          <w:szCs w:val="18"/>
        </w:rPr>
      </w:pPr>
      <w:r w:rsidRPr="0024053B">
        <w:rPr>
          <w:rFonts w:ascii="Arial" w:hAnsi="Arial" w:cs="Arial"/>
          <w:b/>
          <w:sz w:val="18"/>
          <w:szCs w:val="18"/>
        </w:rPr>
        <w:t>X. PREDSTAVNIKI STRANK</w:t>
      </w:r>
    </w:p>
    <w:p w14:paraId="1B5C370E" w14:textId="77777777" w:rsidR="0008354D" w:rsidRPr="0024053B" w:rsidRDefault="0008354D" w:rsidP="0008354D">
      <w:pPr>
        <w:jc w:val="center"/>
        <w:rPr>
          <w:rFonts w:ascii="Arial" w:hAnsi="Arial" w:cs="Arial"/>
          <w:b/>
          <w:sz w:val="18"/>
          <w:szCs w:val="18"/>
        </w:rPr>
      </w:pPr>
      <w:r>
        <w:rPr>
          <w:rFonts w:ascii="Arial" w:hAnsi="Arial" w:cs="Arial"/>
          <w:b/>
          <w:sz w:val="18"/>
          <w:szCs w:val="18"/>
        </w:rPr>
        <w:t>21</w:t>
      </w:r>
      <w:r w:rsidRPr="0024053B">
        <w:rPr>
          <w:rFonts w:ascii="Arial" w:hAnsi="Arial" w:cs="Arial"/>
          <w:b/>
          <w:sz w:val="18"/>
          <w:szCs w:val="18"/>
        </w:rPr>
        <w:t>. člen</w:t>
      </w:r>
    </w:p>
    <w:p w14:paraId="3BB8DF64" w14:textId="77777777" w:rsidR="0008354D" w:rsidRDefault="0008354D" w:rsidP="0008354D">
      <w:pPr>
        <w:jc w:val="both"/>
        <w:rPr>
          <w:rFonts w:ascii="Arial" w:hAnsi="Arial" w:cs="Arial"/>
          <w:sz w:val="18"/>
          <w:szCs w:val="18"/>
        </w:rPr>
      </w:pPr>
      <w:r w:rsidRPr="00B07136">
        <w:rPr>
          <w:rFonts w:ascii="Arial" w:hAnsi="Arial" w:cs="Arial"/>
          <w:sz w:val="18"/>
          <w:szCs w:val="18"/>
        </w:rPr>
        <w:t xml:space="preserve">Pooblaščen predstavnik </w:t>
      </w:r>
      <w:r w:rsidR="00191AF9">
        <w:rPr>
          <w:rFonts w:ascii="Arial" w:hAnsi="Arial" w:cs="Arial"/>
          <w:sz w:val="18"/>
          <w:szCs w:val="18"/>
        </w:rPr>
        <w:t>CZR Domžale</w:t>
      </w:r>
      <w:r w:rsidRPr="00B07136">
        <w:rPr>
          <w:rFonts w:ascii="Arial" w:hAnsi="Arial" w:cs="Arial"/>
          <w:sz w:val="18"/>
          <w:szCs w:val="18"/>
        </w:rPr>
        <w:t xml:space="preserve"> je </w:t>
      </w:r>
      <w:r>
        <w:rPr>
          <w:rFonts w:ascii="Arial" w:hAnsi="Arial" w:cs="Arial"/>
          <w:sz w:val="18"/>
          <w:szCs w:val="18"/>
        </w:rPr>
        <w:t>____________</w:t>
      </w:r>
      <w:r w:rsidRPr="00B07136">
        <w:rPr>
          <w:rFonts w:ascii="Arial" w:hAnsi="Arial" w:cs="Arial"/>
          <w:sz w:val="18"/>
          <w:szCs w:val="18"/>
        </w:rPr>
        <w:t>.</w:t>
      </w:r>
    </w:p>
    <w:p w14:paraId="3E5EC7DC"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 xml:space="preserve">Pooblaščeni predstavnik dobavitelja je </w:t>
      </w:r>
      <w:r>
        <w:rPr>
          <w:rFonts w:ascii="Arial" w:hAnsi="Arial" w:cs="Arial"/>
          <w:sz w:val="18"/>
          <w:szCs w:val="18"/>
        </w:rPr>
        <w:t>__________.</w:t>
      </w:r>
    </w:p>
    <w:p w14:paraId="5526162B" w14:textId="77777777" w:rsidR="0008354D" w:rsidRPr="00CA7FDF" w:rsidRDefault="0008354D" w:rsidP="0008354D">
      <w:pPr>
        <w:jc w:val="both"/>
        <w:rPr>
          <w:rFonts w:ascii="Arial" w:hAnsi="Arial" w:cs="Arial"/>
          <w:b/>
          <w:color w:val="808080" w:themeColor="background1" w:themeShade="80"/>
          <w:sz w:val="18"/>
          <w:szCs w:val="18"/>
        </w:rPr>
      </w:pPr>
    </w:p>
    <w:p w14:paraId="312D41E5" w14:textId="77777777" w:rsidR="00CA7FDF" w:rsidRPr="00CA7FDF" w:rsidRDefault="00CA7FDF" w:rsidP="00CA7FDF">
      <w:pPr>
        <w:jc w:val="both"/>
        <w:rPr>
          <w:rFonts w:ascii="Arial" w:hAnsi="Arial" w:cs="Arial"/>
          <w:b/>
          <w:color w:val="808080" w:themeColor="background1" w:themeShade="80"/>
          <w:sz w:val="18"/>
          <w:szCs w:val="18"/>
        </w:rPr>
      </w:pPr>
      <w:r w:rsidRPr="00CA7FDF">
        <w:rPr>
          <w:rFonts w:ascii="Arial" w:hAnsi="Arial" w:cs="Arial"/>
          <w:b/>
          <w:color w:val="808080" w:themeColor="background1" w:themeShade="80"/>
          <w:sz w:val="18"/>
          <w:szCs w:val="18"/>
        </w:rPr>
        <w:t>X</w:t>
      </w:r>
      <w:r>
        <w:rPr>
          <w:rFonts w:ascii="Arial" w:hAnsi="Arial" w:cs="Arial"/>
          <w:b/>
          <w:color w:val="808080" w:themeColor="background1" w:themeShade="80"/>
          <w:sz w:val="18"/>
          <w:szCs w:val="18"/>
        </w:rPr>
        <w:t>I</w:t>
      </w:r>
      <w:r w:rsidRPr="00CA7FDF">
        <w:rPr>
          <w:rFonts w:ascii="Arial" w:hAnsi="Arial" w:cs="Arial"/>
          <w:b/>
          <w:color w:val="808080" w:themeColor="background1" w:themeShade="80"/>
          <w:sz w:val="18"/>
          <w:szCs w:val="18"/>
        </w:rPr>
        <w:t>. PODIZVAJALCI</w:t>
      </w:r>
      <w:r>
        <w:rPr>
          <w:rFonts w:ascii="Arial" w:hAnsi="Arial" w:cs="Arial"/>
          <w:b/>
          <w:color w:val="808080" w:themeColor="background1" w:themeShade="80"/>
          <w:sz w:val="18"/>
          <w:szCs w:val="18"/>
        </w:rPr>
        <w:t xml:space="preserve"> </w:t>
      </w:r>
      <w:r w:rsidRPr="00CA7FDF">
        <w:rPr>
          <w:rFonts w:ascii="Arial" w:hAnsi="Arial" w:cs="Arial"/>
          <w:i/>
          <w:color w:val="808080" w:themeColor="background1" w:themeShade="80"/>
          <w:sz w:val="18"/>
          <w:szCs w:val="18"/>
        </w:rPr>
        <w:t>(določba se doda v primeru relevantnosti, preostali členi se ustrezno preštevilčijo)</w:t>
      </w:r>
    </w:p>
    <w:p w14:paraId="3045B29A" w14:textId="77777777" w:rsidR="00CA7FDF" w:rsidRPr="00CA7FDF" w:rsidRDefault="00CA7FDF" w:rsidP="00CA7FDF">
      <w:pPr>
        <w:spacing w:after="0" w:line="240" w:lineRule="auto"/>
        <w:jc w:val="center"/>
        <w:rPr>
          <w:color w:val="808080" w:themeColor="background1" w:themeShade="80"/>
        </w:rPr>
      </w:pPr>
      <w:r>
        <w:rPr>
          <w:rFonts w:ascii="Arial" w:hAnsi="Arial" w:cs="Arial"/>
          <w:b/>
          <w:bCs/>
          <w:color w:val="808080" w:themeColor="background1" w:themeShade="80"/>
          <w:sz w:val="18"/>
          <w:szCs w:val="18"/>
        </w:rPr>
        <w:t>22</w:t>
      </w:r>
      <w:r w:rsidRPr="00CA7FDF">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8658"/>
      </w:tblGrid>
      <w:tr w:rsidR="00CA7FDF" w:rsidRPr="00CA7FDF" w14:paraId="4529944D" w14:textId="77777777" w:rsidTr="007D2016">
        <w:tc>
          <w:tcPr>
            <w:tcW w:w="0" w:type="auto"/>
            <w:tcMar>
              <w:top w:w="0" w:type="auto"/>
              <w:bottom w:w="0" w:type="auto"/>
            </w:tcMar>
          </w:tcPr>
          <w:p w14:paraId="7CE19190" w14:textId="77777777" w:rsidR="00CA7FDF" w:rsidRPr="00CA7FDF" w:rsidRDefault="00CA7FDF" w:rsidP="007D2016">
            <w:pPr>
              <w:spacing w:before="225" w:after="225"/>
              <w:jc w:val="both"/>
              <w:rPr>
                <w:color w:val="808080" w:themeColor="background1" w:themeShade="80"/>
              </w:rPr>
            </w:pPr>
            <w:r w:rsidRPr="00CA7FDF">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CA7FDF" w:rsidRPr="00CA7FDF" w14:paraId="7A1A19A4" w14:textId="77777777" w:rsidTr="007D201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9A366C" w14:textId="77777777" w:rsidR="00CA7FDF" w:rsidRPr="00CA7FDF" w:rsidRDefault="00CA7FDF" w:rsidP="007D2016">
                  <w:pPr>
                    <w:jc w:val="right"/>
                    <w:rPr>
                      <w:color w:val="808080" w:themeColor="background1" w:themeShade="80"/>
                    </w:rPr>
                  </w:pPr>
                  <w:r w:rsidRPr="00CA7FDF">
                    <w:rPr>
                      <w:rFonts w:ascii="Arial" w:hAnsi="Arial" w:cs="Arial"/>
                      <w:b/>
                      <w:bCs/>
                      <w:color w:val="808080" w:themeColor="background1" w:themeShade="8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26C9D7" w14:textId="77777777" w:rsidR="00CA7FDF" w:rsidRPr="00CA7FDF" w:rsidRDefault="00CA7FDF" w:rsidP="007D2016">
                  <w:pPr>
                    <w:rPr>
                      <w:color w:val="808080" w:themeColor="background1" w:themeShade="80"/>
                    </w:rPr>
                  </w:pPr>
                </w:p>
              </w:tc>
            </w:tr>
            <w:tr w:rsidR="00CA7FDF" w:rsidRPr="00CA7FDF" w14:paraId="21478556" w14:textId="77777777" w:rsidTr="007D201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568EEE" w14:textId="77777777" w:rsidR="00CA7FDF" w:rsidRPr="00CA7FDF" w:rsidRDefault="00CA7FDF" w:rsidP="007D2016">
                  <w:pPr>
                    <w:jc w:val="right"/>
                    <w:rPr>
                      <w:color w:val="808080" w:themeColor="background1" w:themeShade="80"/>
                    </w:rPr>
                  </w:pPr>
                  <w:r w:rsidRPr="00CA7FDF">
                    <w:rPr>
                      <w:rFonts w:ascii="Arial" w:hAnsi="Arial" w:cs="Arial"/>
                      <w:b/>
                      <w:bCs/>
                      <w:color w:val="808080" w:themeColor="background1" w:themeShade="8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1B61F18" w14:textId="77777777" w:rsidR="00CA7FDF" w:rsidRPr="00CA7FDF" w:rsidRDefault="00CA7FDF" w:rsidP="007D2016">
                  <w:pPr>
                    <w:spacing w:before="135" w:after="135"/>
                    <w:jc w:val="both"/>
                    <w:textAlignment w:val="center"/>
                    <w:rPr>
                      <w:color w:val="808080" w:themeColor="background1" w:themeShade="80"/>
                    </w:rPr>
                  </w:pPr>
                  <w:r w:rsidRPr="00CA7FDF">
                    <w:rPr>
                      <w:rFonts w:ascii="Arial" w:hAnsi="Arial" w:cs="Arial"/>
                      <w:color w:val="808080" w:themeColor="background1" w:themeShade="80"/>
                      <w:position w:val="-2"/>
                      <w:sz w:val="18"/>
                      <w:szCs w:val="18"/>
                    </w:rPr>
                    <w:t>Opis del, ki jih bo izvedel podizvajalec:</w:t>
                  </w:r>
                </w:p>
                <w:p w14:paraId="52D3C55E" w14:textId="77777777" w:rsidR="00CA7FDF" w:rsidRPr="00CA7FDF" w:rsidRDefault="00CA7FDF" w:rsidP="007D2016">
                  <w:pPr>
                    <w:spacing w:before="135" w:after="135"/>
                    <w:jc w:val="both"/>
                    <w:textAlignment w:val="center"/>
                    <w:rPr>
                      <w:color w:val="808080" w:themeColor="background1" w:themeShade="80"/>
                    </w:rPr>
                  </w:pPr>
                  <w:r w:rsidRPr="00CA7FDF">
                    <w:rPr>
                      <w:rFonts w:ascii="Arial" w:hAnsi="Arial" w:cs="Arial"/>
                      <w:color w:val="808080" w:themeColor="background1" w:themeShade="80"/>
                      <w:position w:val="-2"/>
                      <w:sz w:val="18"/>
                      <w:szCs w:val="18"/>
                    </w:rPr>
                    <w:t>% končne ponudbe vrednosti, ki jo bo izvedel podizvajalec: ____</w:t>
                  </w:r>
                </w:p>
              </w:tc>
            </w:tr>
          </w:tbl>
          <w:p w14:paraId="4FD2F415" w14:textId="77777777" w:rsidR="00CA7FDF" w:rsidRPr="00CA7FDF" w:rsidRDefault="00CA7FDF" w:rsidP="007D2016">
            <w:pPr>
              <w:spacing w:before="225" w:after="225"/>
              <w:jc w:val="both"/>
              <w:rPr>
                <w:color w:val="808080" w:themeColor="background1" w:themeShade="80"/>
              </w:rPr>
            </w:pPr>
            <w:r w:rsidRPr="00CA7FDF">
              <w:rPr>
                <w:rFonts w:ascii="Arial" w:hAnsi="Arial" w:cs="Arial"/>
                <w:i/>
                <w:iCs/>
                <w:color w:val="808080" w:themeColor="background1" w:themeShade="80"/>
                <w:sz w:val="18"/>
                <w:szCs w:val="18"/>
              </w:rPr>
              <w:t>Opomba:</w:t>
            </w:r>
          </w:p>
          <w:p w14:paraId="6AEA9A2D" w14:textId="77777777" w:rsidR="00CA7FDF" w:rsidRPr="00CA7FDF" w:rsidRDefault="00CA7FDF" w:rsidP="007D2016">
            <w:pPr>
              <w:spacing w:before="225" w:after="225"/>
              <w:jc w:val="both"/>
              <w:rPr>
                <w:color w:val="808080" w:themeColor="background1" w:themeShade="80"/>
              </w:rPr>
            </w:pPr>
            <w:r w:rsidRPr="00CA7FDF">
              <w:rPr>
                <w:rFonts w:ascii="Arial" w:hAnsi="Arial" w:cs="Arial"/>
                <w:i/>
                <w:iCs/>
                <w:color w:val="808080" w:themeColor="background1" w:themeShade="80"/>
                <w:sz w:val="18"/>
                <w:szCs w:val="18"/>
              </w:rPr>
              <w:t>V KOLIKOR PONUDNIK NE NASTOPA S PODIZVAJALCI SE RAZDELEK IZBRIŠE</w:t>
            </w:r>
          </w:p>
        </w:tc>
      </w:tr>
    </w:tbl>
    <w:p w14:paraId="672B33CC" w14:textId="77777777" w:rsidR="00CA7FDF" w:rsidRPr="00CA7FDF" w:rsidRDefault="00CA7FDF" w:rsidP="00CA7FDF">
      <w:pPr>
        <w:spacing w:after="0" w:line="240" w:lineRule="auto"/>
        <w:jc w:val="center"/>
        <w:rPr>
          <w:rFonts w:ascii="Arial" w:hAnsi="Arial" w:cs="Arial"/>
          <w:b/>
          <w:bCs/>
          <w:color w:val="808080" w:themeColor="background1" w:themeShade="80"/>
          <w:sz w:val="18"/>
          <w:szCs w:val="18"/>
        </w:rPr>
      </w:pPr>
    </w:p>
    <w:p w14:paraId="7F6F138A" w14:textId="77777777" w:rsidR="00CA7FDF" w:rsidRPr="00CA7FDF" w:rsidRDefault="00CA7FDF" w:rsidP="00CA7FDF">
      <w:pPr>
        <w:spacing w:after="0" w:line="240" w:lineRule="auto"/>
        <w:jc w:val="center"/>
        <w:rPr>
          <w:rFonts w:ascii="Arial" w:hAnsi="Arial" w:cs="Arial"/>
          <w:b/>
          <w:bCs/>
          <w:color w:val="808080" w:themeColor="background1" w:themeShade="80"/>
          <w:sz w:val="18"/>
          <w:szCs w:val="18"/>
        </w:rPr>
      </w:pPr>
    </w:p>
    <w:p w14:paraId="634D8DB1" w14:textId="77777777" w:rsidR="00CA7FDF" w:rsidRPr="00CA7FDF" w:rsidRDefault="00CA7FDF" w:rsidP="00CA7FDF">
      <w:pPr>
        <w:spacing w:after="0" w:line="240" w:lineRule="auto"/>
        <w:jc w:val="center"/>
        <w:rPr>
          <w:color w:val="808080" w:themeColor="background1" w:themeShade="80"/>
        </w:rPr>
      </w:pPr>
      <w:r>
        <w:rPr>
          <w:rFonts w:ascii="Arial" w:hAnsi="Arial" w:cs="Arial"/>
          <w:b/>
          <w:bCs/>
          <w:color w:val="808080" w:themeColor="background1" w:themeShade="80"/>
          <w:sz w:val="18"/>
          <w:szCs w:val="18"/>
        </w:rPr>
        <w:t>23</w:t>
      </w:r>
      <w:r w:rsidRPr="00CA7FDF">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8962"/>
      </w:tblGrid>
      <w:tr w:rsidR="00CA7FDF" w:rsidRPr="00CA7FDF" w14:paraId="585C1279" w14:textId="77777777" w:rsidTr="007D2016">
        <w:tc>
          <w:tcPr>
            <w:tcW w:w="0" w:type="auto"/>
            <w:tcMar>
              <w:top w:w="0" w:type="auto"/>
              <w:bottom w:w="0" w:type="auto"/>
            </w:tcMar>
          </w:tcPr>
          <w:p w14:paraId="3141A32E" w14:textId="77777777" w:rsidR="00CA7FDF" w:rsidRPr="00CA7FDF" w:rsidRDefault="00CA7FDF" w:rsidP="007D2016">
            <w:pPr>
              <w:spacing w:before="225" w:after="225"/>
              <w:jc w:val="both"/>
              <w:rPr>
                <w:color w:val="808080" w:themeColor="background1" w:themeShade="80"/>
              </w:rPr>
            </w:pPr>
            <w:r w:rsidRPr="00CA7FDF">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E1DFA6C" w14:textId="77777777" w:rsidR="00CA7FDF" w:rsidRPr="00CA7FDF" w:rsidRDefault="00CA7FDF" w:rsidP="007D2016">
            <w:pPr>
              <w:spacing w:before="225" w:after="225"/>
              <w:jc w:val="both"/>
              <w:rPr>
                <w:color w:val="808080" w:themeColor="background1" w:themeShade="80"/>
              </w:rPr>
            </w:pPr>
            <w:r w:rsidRPr="00CA7FDF">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CA7FDF" w:rsidRPr="00CA7FDF" w14:paraId="438C30CC" w14:textId="77777777" w:rsidTr="007D2016">
              <w:tc>
                <w:tcPr>
                  <w:tcW w:w="0" w:type="auto"/>
                  <w:tcMar>
                    <w:top w:w="0" w:type="auto"/>
                    <w:bottom w:w="0" w:type="auto"/>
                  </w:tcMar>
                </w:tcPr>
                <w:p w14:paraId="1F1CCB7E" w14:textId="77777777" w:rsidR="00CA7FDF" w:rsidRPr="00CA7FDF" w:rsidRDefault="00CA7FDF" w:rsidP="0028587A">
                  <w:pPr>
                    <w:numPr>
                      <w:ilvl w:val="0"/>
                      <w:numId w:val="81"/>
                    </w:numPr>
                    <w:jc w:val="both"/>
                    <w:rPr>
                      <w:rFonts w:ascii="Arial" w:hAnsi="Arial" w:cs="Arial"/>
                      <w:color w:val="808080" w:themeColor="background1" w:themeShade="80"/>
                      <w:sz w:val="18"/>
                      <w:szCs w:val="18"/>
                    </w:rPr>
                  </w:pPr>
                  <w:r w:rsidRPr="00CA7FDF">
                    <w:rPr>
                      <w:rFonts w:ascii="Arial" w:hAnsi="Arial" w:cs="Arial"/>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2EB7547A" w14:textId="77777777" w:rsidR="00CA7FDF" w:rsidRPr="00CA7FDF" w:rsidRDefault="00CA7FDF" w:rsidP="0028587A">
                  <w:pPr>
                    <w:numPr>
                      <w:ilvl w:val="0"/>
                      <w:numId w:val="81"/>
                    </w:numPr>
                    <w:jc w:val="both"/>
                    <w:rPr>
                      <w:rFonts w:ascii="Arial" w:hAnsi="Arial" w:cs="Arial"/>
                      <w:color w:val="808080" w:themeColor="background1" w:themeShade="80"/>
                      <w:sz w:val="18"/>
                      <w:szCs w:val="18"/>
                    </w:rPr>
                  </w:pPr>
                  <w:r w:rsidRPr="00CA7FDF">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4A308C89" w14:textId="77777777" w:rsidR="00CA7FDF" w:rsidRPr="00CA7FDF" w:rsidRDefault="00CA7FDF" w:rsidP="0028587A">
                  <w:pPr>
                    <w:numPr>
                      <w:ilvl w:val="0"/>
                      <w:numId w:val="81"/>
                    </w:numPr>
                    <w:jc w:val="both"/>
                    <w:rPr>
                      <w:rFonts w:ascii="Arial" w:hAnsi="Arial" w:cs="Arial"/>
                      <w:color w:val="808080" w:themeColor="background1" w:themeShade="80"/>
                      <w:sz w:val="18"/>
                      <w:szCs w:val="18"/>
                    </w:rPr>
                  </w:pPr>
                  <w:r w:rsidRPr="00CA7FDF">
                    <w:rPr>
                      <w:rFonts w:ascii="Arial" w:hAnsi="Arial" w:cs="Arial"/>
                      <w:color w:val="808080" w:themeColor="background1" w:themeShade="80"/>
                      <w:sz w:val="18"/>
                      <w:szCs w:val="18"/>
                    </w:rPr>
                    <w:t>glavni izvajalec svojemu računu ali situaciji priložiti račun ali situacijo podizvajalca, ki ga je predhodno potrdil.</w:t>
                  </w:r>
                </w:p>
              </w:tc>
            </w:tr>
          </w:tbl>
          <w:p w14:paraId="7438D175" w14:textId="77777777" w:rsidR="00CA7FDF" w:rsidRPr="00CA7FDF" w:rsidRDefault="00CA7FDF" w:rsidP="007D2016">
            <w:pPr>
              <w:spacing w:before="225" w:after="225"/>
              <w:jc w:val="both"/>
              <w:rPr>
                <w:color w:val="808080" w:themeColor="background1" w:themeShade="80"/>
              </w:rPr>
            </w:pPr>
            <w:r w:rsidRPr="00CA7FDF">
              <w:rPr>
                <w:rFonts w:ascii="Arial" w:hAnsi="Arial" w:cs="Arial"/>
                <w:color w:val="808080" w:themeColor="background1" w:themeShade="80"/>
                <w:sz w:val="18"/>
                <w:szCs w:val="18"/>
              </w:rPr>
              <w:t>Zgolj ob izpolnitvi vseh pogojev iz predhodnega odstavka, je naročnik obvezan izvršiti neposredno plačilo podizvajalcu. </w:t>
            </w:r>
          </w:p>
          <w:p w14:paraId="42C85D0E" w14:textId="77777777" w:rsidR="00CA7FDF" w:rsidRPr="00CA7FDF" w:rsidRDefault="00CA7FDF" w:rsidP="007D2016">
            <w:pPr>
              <w:spacing w:before="225" w:after="225"/>
              <w:jc w:val="both"/>
              <w:rPr>
                <w:color w:val="808080" w:themeColor="background1" w:themeShade="80"/>
              </w:rPr>
            </w:pPr>
            <w:r w:rsidRPr="00CA7FDF">
              <w:rPr>
                <w:rFonts w:ascii="Arial" w:hAnsi="Arial" w:cs="Arial"/>
                <w:color w:val="808080" w:themeColor="background1" w:themeShade="80"/>
                <w:sz w:val="18"/>
                <w:szCs w:val="18"/>
              </w:rPr>
              <w:t>Plačila podizvajalcem se izvedejo v rokih in na enak način kot velja za plačila izvajalcu.</w:t>
            </w:r>
          </w:p>
          <w:p w14:paraId="1BA6BD20" w14:textId="77777777" w:rsidR="00CA7FDF" w:rsidRPr="00CA7FDF" w:rsidRDefault="00CA7FDF" w:rsidP="007D2016">
            <w:pPr>
              <w:spacing w:before="225" w:after="225"/>
              <w:jc w:val="both"/>
              <w:rPr>
                <w:color w:val="808080" w:themeColor="background1" w:themeShade="80"/>
              </w:rPr>
            </w:pPr>
            <w:r w:rsidRPr="00CA7FDF">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6B242B3" w14:textId="77777777" w:rsidR="00CA7FDF" w:rsidRPr="00CA7FDF" w:rsidRDefault="00CA7FDF" w:rsidP="007D2016">
            <w:pPr>
              <w:spacing w:before="225" w:after="225"/>
              <w:jc w:val="both"/>
              <w:rPr>
                <w:color w:val="808080" w:themeColor="background1" w:themeShade="80"/>
              </w:rPr>
            </w:pPr>
            <w:r w:rsidRPr="00CA7FDF">
              <w:rPr>
                <w:rFonts w:ascii="Arial" w:hAnsi="Arial" w:cs="Arial"/>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FB5B134" w14:textId="77777777" w:rsidR="00CA7FDF" w:rsidRPr="00CA7FDF" w:rsidRDefault="00CA7FDF" w:rsidP="007D2016">
            <w:pPr>
              <w:spacing w:before="225" w:after="225"/>
              <w:jc w:val="both"/>
              <w:rPr>
                <w:color w:val="808080" w:themeColor="background1" w:themeShade="80"/>
              </w:rPr>
            </w:pPr>
            <w:r w:rsidRPr="00CA7FDF">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F3D8C17" w14:textId="77777777" w:rsidR="00CA7FDF" w:rsidRDefault="00CA7FDF" w:rsidP="0008354D">
      <w:pPr>
        <w:jc w:val="both"/>
        <w:rPr>
          <w:rFonts w:ascii="Arial" w:hAnsi="Arial" w:cs="Arial"/>
          <w:b/>
          <w:sz w:val="18"/>
          <w:szCs w:val="18"/>
        </w:rPr>
      </w:pPr>
    </w:p>
    <w:p w14:paraId="573429EB" w14:textId="77777777" w:rsidR="0008354D" w:rsidRPr="0024053B" w:rsidRDefault="0008354D" w:rsidP="0008354D">
      <w:pPr>
        <w:jc w:val="both"/>
        <w:rPr>
          <w:rFonts w:ascii="Arial" w:hAnsi="Arial" w:cs="Arial"/>
          <w:b/>
          <w:sz w:val="18"/>
          <w:szCs w:val="18"/>
        </w:rPr>
      </w:pPr>
      <w:r w:rsidRPr="0024053B">
        <w:rPr>
          <w:rFonts w:ascii="Arial" w:hAnsi="Arial" w:cs="Arial"/>
          <w:b/>
          <w:sz w:val="18"/>
          <w:szCs w:val="18"/>
        </w:rPr>
        <w:t>XI. REVIZIJSKA SLED</w:t>
      </w:r>
    </w:p>
    <w:p w14:paraId="0738F4DD" w14:textId="77777777" w:rsidR="0008354D" w:rsidRPr="0024053B" w:rsidRDefault="0008354D" w:rsidP="0008354D">
      <w:pPr>
        <w:jc w:val="center"/>
        <w:rPr>
          <w:rFonts w:ascii="Arial" w:hAnsi="Arial" w:cs="Arial"/>
          <w:b/>
          <w:sz w:val="18"/>
          <w:szCs w:val="18"/>
        </w:rPr>
      </w:pPr>
      <w:r>
        <w:rPr>
          <w:rFonts w:ascii="Arial" w:hAnsi="Arial" w:cs="Arial"/>
          <w:b/>
          <w:sz w:val="18"/>
          <w:szCs w:val="18"/>
        </w:rPr>
        <w:t>22</w:t>
      </w:r>
      <w:r w:rsidRPr="0024053B">
        <w:rPr>
          <w:rFonts w:ascii="Arial" w:hAnsi="Arial" w:cs="Arial"/>
          <w:b/>
          <w:sz w:val="18"/>
          <w:szCs w:val="18"/>
        </w:rPr>
        <w:t>. člen</w:t>
      </w:r>
    </w:p>
    <w:p w14:paraId="2F16899E"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Vsa dokumentacija, povezana z izvedbo projekta, vključno z računovodskimi in knjigovodskimi evidencami, mora biti hranjena na način, da zagotavlja revizijsko sled izvedbe projekta.</w:t>
      </w:r>
    </w:p>
    <w:p w14:paraId="0EAA493E"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Dobavitelj mora tako za potrebe bodočih kontrol hraniti vso dokumentacijo, povezano z izvajanjem projekta, v skladu z veljavno zakonodajo oziroma najmanj 10 let po izpolnitvi pogodbenih obveznosti.</w:t>
      </w:r>
    </w:p>
    <w:p w14:paraId="35C89702"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Pred iztekom tega roka ga lahko naročnik podaljša. Dokumentacija o projektu je podlaga za spremljanje in nadzor nad izvedbo projekta.</w:t>
      </w:r>
    </w:p>
    <w:p w14:paraId="6B55E624"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 xml:space="preserve">Dobavitelj se zavezuje, da bo zagotovil dostop do celotne dokumentacije v zvezi s projektom ministrstvu, organu upravljanja, organu za potrjevanje, revizijskemu organu in drugim nadzornim organom, vključenim v izvajanje, </w:t>
      </w:r>
      <w:r w:rsidRPr="00B07136">
        <w:rPr>
          <w:rFonts w:ascii="Arial" w:hAnsi="Arial" w:cs="Arial"/>
          <w:sz w:val="18"/>
          <w:szCs w:val="18"/>
        </w:rPr>
        <w:lastRenderedPageBreak/>
        <w:t>upravljanje, nadzor ali revizijo javnega razpisa ter njihovim pooblaščencem, in sicer tudi po izpolnitvi pogodbenih obveznosti oziroma po poteku pogodbe o izvedbi projekta.</w:t>
      </w:r>
    </w:p>
    <w:p w14:paraId="596AD8AE"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30770BC" w14:textId="77777777" w:rsidR="0008354D" w:rsidRDefault="0008354D" w:rsidP="0008354D">
      <w:pPr>
        <w:jc w:val="both"/>
        <w:rPr>
          <w:rFonts w:ascii="Arial" w:hAnsi="Arial" w:cs="Arial"/>
          <w:sz w:val="18"/>
          <w:szCs w:val="18"/>
        </w:rPr>
      </w:pPr>
      <w:r w:rsidRPr="00B07136">
        <w:rPr>
          <w:rFonts w:ascii="Arial"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p w14:paraId="7F7CE137" w14:textId="77777777" w:rsidR="0008354D" w:rsidRPr="0024053B" w:rsidRDefault="0008354D" w:rsidP="0008354D">
      <w:pPr>
        <w:rPr>
          <w:rFonts w:ascii="Arial" w:hAnsi="Arial" w:cs="Arial"/>
          <w:b/>
          <w:sz w:val="18"/>
          <w:szCs w:val="18"/>
        </w:rPr>
      </w:pPr>
      <w:r w:rsidRPr="0024053B">
        <w:rPr>
          <w:rFonts w:ascii="Arial" w:hAnsi="Arial" w:cs="Arial"/>
          <w:b/>
          <w:sz w:val="18"/>
          <w:szCs w:val="18"/>
        </w:rPr>
        <w:t>XII. PROTIKORUPCIJSKA DOLOČBA</w:t>
      </w:r>
    </w:p>
    <w:p w14:paraId="74D9042C" w14:textId="77777777" w:rsidR="0008354D" w:rsidRPr="0024053B" w:rsidRDefault="0008354D" w:rsidP="0008354D">
      <w:pPr>
        <w:jc w:val="center"/>
        <w:rPr>
          <w:rFonts w:ascii="Arial" w:hAnsi="Arial" w:cs="Arial"/>
          <w:b/>
          <w:sz w:val="18"/>
          <w:szCs w:val="18"/>
        </w:rPr>
      </w:pPr>
      <w:r>
        <w:rPr>
          <w:rFonts w:ascii="Arial" w:hAnsi="Arial" w:cs="Arial"/>
          <w:b/>
          <w:sz w:val="18"/>
          <w:szCs w:val="18"/>
        </w:rPr>
        <w:t>23</w:t>
      </w:r>
      <w:r w:rsidRPr="0024053B">
        <w:rPr>
          <w:rFonts w:ascii="Arial" w:hAnsi="Arial" w:cs="Arial"/>
          <w:b/>
          <w:sz w:val="18"/>
          <w:szCs w:val="18"/>
        </w:rPr>
        <w:t>. člen</w:t>
      </w:r>
    </w:p>
    <w:p w14:paraId="4481FC4D"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9B8FA9A" w14:textId="77777777" w:rsidR="0008354D" w:rsidRDefault="0008354D" w:rsidP="0008354D">
      <w:pPr>
        <w:jc w:val="both"/>
        <w:rPr>
          <w:rFonts w:ascii="Arial" w:hAnsi="Arial" w:cs="Arial"/>
          <w:sz w:val="18"/>
          <w:szCs w:val="18"/>
        </w:rPr>
      </w:pPr>
      <w:r w:rsidRPr="00B07136">
        <w:rPr>
          <w:rFonts w:ascii="Arial" w:hAnsi="Arial" w:cs="Arial"/>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872BD9C" w14:textId="77777777" w:rsidR="0008354D" w:rsidRDefault="0008354D" w:rsidP="0008354D">
      <w:pPr>
        <w:jc w:val="both"/>
        <w:rPr>
          <w:rFonts w:ascii="Arial" w:hAnsi="Arial" w:cs="Arial"/>
          <w:sz w:val="18"/>
          <w:szCs w:val="18"/>
        </w:rPr>
      </w:pPr>
    </w:p>
    <w:p w14:paraId="44E0F771" w14:textId="77777777" w:rsidR="0008354D" w:rsidRDefault="0008354D" w:rsidP="0008354D">
      <w:pPr>
        <w:spacing w:before="225" w:after="225" w:line="240" w:lineRule="auto"/>
        <w:jc w:val="both"/>
      </w:pPr>
      <w:r>
        <w:rPr>
          <w:rFonts w:ascii="Arial" w:hAnsi="Arial" w:cs="Arial"/>
          <w:b/>
          <w:bCs/>
          <w:color w:val="000000"/>
          <w:sz w:val="18"/>
          <w:szCs w:val="18"/>
        </w:rPr>
        <w:t>XIII. SOCIALNA KLAVZULA</w:t>
      </w:r>
    </w:p>
    <w:p w14:paraId="058187DD" w14:textId="77777777" w:rsidR="0008354D" w:rsidRDefault="0008354D" w:rsidP="0008354D">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08354D" w14:paraId="68EE4E78" w14:textId="77777777" w:rsidTr="007D2016">
        <w:tc>
          <w:tcPr>
            <w:tcW w:w="0" w:type="auto"/>
            <w:tcMar>
              <w:top w:w="0" w:type="auto"/>
              <w:bottom w:w="0" w:type="auto"/>
            </w:tcMar>
          </w:tcPr>
          <w:p w14:paraId="5545ECA5" w14:textId="77777777" w:rsidR="0008354D" w:rsidRDefault="0008354D" w:rsidP="007D2016">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6945B17" w14:textId="77777777" w:rsidR="0008354D" w:rsidRDefault="0008354D" w:rsidP="007D2016">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47789CD" w14:textId="77777777" w:rsidR="0008354D" w:rsidRDefault="0008354D" w:rsidP="007D2016">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194538FF" w14:textId="77777777" w:rsidR="0008354D" w:rsidRPr="00B07136" w:rsidRDefault="0008354D" w:rsidP="0008354D">
      <w:pPr>
        <w:jc w:val="both"/>
        <w:rPr>
          <w:rFonts w:ascii="Arial" w:hAnsi="Arial" w:cs="Arial"/>
          <w:sz w:val="18"/>
          <w:szCs w:val="18"/>
        </w:rPr>
      </w:pPr>
    </w:p>
    <w:p w14:paraId="0FA85B97" w14:textId="77777777" w:rsidR="0008354D" w:rsidRDefault="0008354D" w:rsidP="0008354D">
      <w:pPr>
        <w:spacing w:after="0"/>
        <w:jc w:val="both"/>
        <w:rPr>
          <w:rFonts w:ascii="Arial" w:hAnsi="Arial" w:cs="Arial"/>
          <w:b/>
          <w:sz w:val="18"/>
          <w:szCs w:val="18"/>
        </w:rPr>
      </w:pPr>
    </w:p>
    <w:p w14:paraId="48CE783C" w14:textId="77777777" w:rsidR="0008354D" w:rsidRPr="0024053B" w:rsidRDefault="0008354D" w:rsidP="0008354D">
      <w:pPr>
        <w:spacing w:after="0"/>
        <w:jc w:val="both"/>
        <w:rPr>
          <w:rFonts w:ascii="Arial" w:hAnsi="Arial" w:cs="Arial"/>
          <w:b/>
          <w:sz w:val="18"/>
          <w:szCs w:val="18"/>
        </w:rPr>
      </w:pPr>
      <w:r w:rsidRPr="0024053B">
        <w:rPr>
          <w:rFonts w:ascii="Arial" w:hAnsi="Arial" w:cs="Arial"/>
          <w:b/>
          <w:sz w:val="18"/>
          <w:szCs w:val="18"/>
        </w:rPr>
        <w:t>XI</w:t>
      </w:r>
      <w:r>
        <w:rPr>
          <w:rFonts w:ascii="Arial" w:hAnsi="Arial" w:cs="Arial"/>
          <w:b/>
          <w:sz w:val="18"/>
          <w:szCs w:val="18"/>
        </w:rPr>
        <w:t>V</w:t>
      </w:r>
      <w:r w:rsidRPr="0024053B">
        <w:rPr>
          <w:rFonts w:ascii="Arial" w:hAnsi="Arial" w:cs="Arial"/>
          <w:b/>
          <w:sz w:val="18"/>
          <w:szCs w:val="18"/>
        </w:rPr>
        <w:t>. ODSTOP OD POGODBE</w:t>
      </w:r>
    </w:p>
    <w:p w14:paraId="33E78178" w14:textId="77777777" w:rsidR="0008354D" w:rsidRPr="0024053B" w:rsidRDefault="0008354D" w:rsidP="0008354D">
      <w:pPr>
        <w:jc w:val="center"/>
        <w:rPr>
          <w:rFonts w:ascii="Arial" w:hAnsi="Arial" w:cs="Arial"/>
          <w:b/>
          <w:sz w:val="18"/>
          <w:szCs w:val="18"/>
        </w:rPr>
      </w:pPr>
      <w:r>
        <w:rPr>
          <w:rFonts w:ascii="Arial" w:hAnsi="Arial" w:cs="Arial"/>
          <w:b/>
          <w:sz w:val="18"/>
          <w:szCs w:val="18"/>
        </w:rPr>
        <w:lastRenderedPageBreak/>
        <w:t>25</w:t>
      </w:r>
      <w:r w:rsidRPr="0024053B">
        <w:rPr>
          <w:rFonts w:ascii="Arial" w:hAnsi="Arial" w:cs="Arial"/>
          <w:b/>
          <w:sz w:val="18"/>
          <w:szCs w:val="18"/>
        </w:rPr>
        <w:t>. člen</w:t>
      </w:r>
    </w:p>
    <w:p w14:paraId="535EB31B"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Naročnik ima s pisno izjavo pravico odstopiti od pogodbe kadarkoli, brez posledic za naročnika, če:</w:t>
      </w:r>
    </w:p>
    <w:p w14:paraId="7309FCD4" w14:textId="77777777" w:rsidR="0008354D" w:rsidRDefault="0008354D" w:rsidP="0028587A">
      <w:pPr>
        <w:pStyle w:val="ListParagraph"/>
        <w:numPr>
          <w:ilvl w:val="0"/>
          <w:numId w:val="79"/>
        </w:numPr>
        <w:jc w:val="both"/>
        <w:rPr>
          <w:rFonts w:ascii="Arial" w:hAnsi="Arial" w:cs="Arial"/>
          <w:sz w:val="18"/>
          <w:szCs w:val="18"/>
        </w:rPr>
      </w:pPr>
      <w:r w:rsidRPr="0024053B">
        <w:rPr>
          <w:rFonts w:ascii="Arial" w:hAnsi="Arial" w:cs="Arial"/>
          <w:sz w:val="18"/>
          <w:szCs w:val="18"/>
        </w:rPr>
        <w:t>pride dobavitelj v takšno finančno situacijo, ki bi mu onemogočila izvedbo pogodbenih obveznosti;</w:t>
      </w:r>
    </w:p>
    <w:p w14:paraId="6135520A" w14:textId="77777777" w:rsidR="0008354D" w:rsidRPr="0024053B" w:rsidRDefault="0008354D" w:rsidP="0028587A">
      <w:pPr>
        <w:pStyle w:val="ListParagraph"/>
        <w:numPr>
          <w:ilvl w:val="0"/>
          <w:numId w:val="79"/>
        </w:numPr>
        <w:jc w:val="both"/>
        <w:rPr>
          <w:rFonts w:ascii="Arial" w:hAnsi="Arial" w:cs="Arial"/>
          <w:sz w:val="18"/>
          <w:szCs w:val="18"/>
        </w:rPr>
      </w:pPr>
      <w:r w:rsidRPr="0024053B">
        <w:rPr>
          <w:rFonts w:ascii="Arial" w:hAnsi="Arial" w:cs="Arial"/>
          <w:sz w:val="18"/>
          <w:szCs w:val="18"/>
        </w:rPr>
        <w:t>dobavitelj po svoji krivdi v roku 14 dni od veljavnosti pogodbe ne prične izvajati pogodbenih aktivnosti, kar izkazuje riziko ne dokončanja pogodbenih obveznosti skladno s terminskim planom in končnim rokom.</w:t>
      </w:r>
    </w:p>
    <w:p w14:paraId="559941BE"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 xml:space="preserve">Odstop od pogodbe učinkuje z dnem, ko </w:t>
      </w:r>
      <w:r>
        <w:rPr>
          <w:rFonts w:ascii="Arial" w:hAnsi="Arial" w:cs="Arial"/>
          <w:sz w:val="18"/>
          <w:szCs w:val="18"/>
        </w:rPr>
        <w:t>dobavitelj</w:t>
      </w:r>
      <w:r w:rsidRPr="00B07136">
        <w:rPr>
          <w:rFonts w:ascii="Arial" w:hAnsi="Arial" w:cs="Arial"/>
          <w:sz w:val="18"/>
          <w:szCs w:val="18"/>
        </w:rPr>
        <w:t xml:space="preserve"> prejme pisno izjavo naročnika o odstopu.</w:t>
      </w:r>
    </w:p>
    <w:p w14:paraId="737BF661"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Naročnik bo istočasno z odstopom od pogodbe pričel s postopki za unovčenje garancije za dobro in pravočasno izvedbo pogodbenih obveznosti.</w:t>
      </w:r>
    </w:p>
    <w:p w14:paraId="75A7D7B4" w14:textId="77777777" w:rsidR="0008354D" w:rsidRPr="00B07136" w:rsidRDefault="0008354D" w:rsidP="0008354D">
      <w:pPr>
        <w:spacing w:after="0"/>
        <w:jc w:val="both"/>
        <w:rPr>
          <w:rFonts w:ascii="Arial" w:hAnsi="Arial" w:cs="Arial"/>
          <w:sz w:val="18"/>
          <w:szCs w:val="18"/>
        </w:rPr>
      </w:pPr>
    </w:p>
    <w:p w14:paraId="430B06F5" w14:textId="77777777" w:rsidR="0008354D" w:rsidRPr="0024053B" w:rsidRDefault="0008354D" w:rsidP="0008354D">
      <w:pPr>
        <w:spacing w:after="0"/>
        <w:jc w:val="both"/>
        <w:rPr>
          <w:rFonts w:ascii="Arial" w:hAnsi="Arial" w:cs="Arial"/>
          <w:b/>
          <w:sz w:val="18"/>
          <w:szCs w:val="18"/>
        </w:rPr>
      </w:pPr>
      <w:r w:rsidRPr="0024053B">
        <w:rPr>
          <w:rFonts w:ascii="Arial" w:hAnsi="Arial" w:cs="Arial"/>
          <w:b/>
          <w:sz w:val="18"/>
          <w:szCs w:val="18"/>
        </w:rPr>
        <w:t>XV. KONČNE DOLOČBE</w:t>
      </w:r>
    </w:p>
    <w:p w14:paraId="1916B481" w14:textId="77777777" w:rsidR="0008354D" w:rsidRPr="0024053B" w:rsidRDefault="0008354D" w:rsidP="0008354D">
      <w:pPr>
        <w:jc w:val="center"/>
        <w:rPr>
          <w:rFonts w:ascii="Arial" w:hAnsi="Arial" w:cs="Arial"/>
          <w:b/>
          <w:sz w:val="18"/>
          <w:szCs w:val="18"/>
        </w:rPr>
      </w:pPr>
      <w:r>
        <w:rPr>
          <w:rFonts w:ascii="Arial" w:hAnsi="Arial" w:cs="Arial"/>
          <w:b/>
          <w:sz w:val="18"/>
          <w:szCs w:val="18"/>
        </w:rPr>
        <w:t>26</w:t>
      </w:r>
      <w:r w:rsidRPr="0024053B">
        <w:rPr>
          <w:rFonts w:ascii="Arial" w:hAnsi="Arial" w:cs="Arial"/>
          <w:b/>
          <w:sz w:val="18"/>
          <w:szCs w:val="18"/>
        </w:rPr>
        <w:t>. člen</w:t>
      </w:r>
    </w:p>
    <w:p w14:paraId="171787FE" w14:textId="77777777" w:rsidR="0008354D" w:rsidRPr="00924A56" w:rsidRDefault="0008354D" w:rsidP="0008354D">
      <w:pPr>
        <w:jc w:val="both"/>
        <w:rPr>
          <w:rFonts w:ascii="Arial" w:hAnsi="Arial" w:cs="Arial"/>
          <w:sz w:val="18"/>
          <w:szCs w:val="18"/>
        </w:rPr>
      </w:pPr>
      <w:r w:rsidRPr="00B07136">
        <w:rPr>
          <w:rFonts w:ascii="Arial" w:hAnsi="Arial" w:cs="Arial"/>
          <w:sz w:val="18"/>
          <w:szCs w:val="18"/>
        </w:rPr>
        <w:t>Za vsa razmerja med dobaviteljem in naročnikom, ki jih ta pogodba ne ureja, se uporabljajo določbe Obligacijskega zakonika (Uradni list RS, št. 97/2007</w:t>
      </w:r>
      <w:r>
        <w:rPr>
          <w:rFonts w:ascii="Arial" w:hAnsi="Arial" w:cs="Arial"/>
          <w:sz w:val="18"/>
          <w:szCs w:val="18"/>
        </w:rPr>
        <w:t>, 64/16 in 20/18</w:t>
      </w:r>
      <w:r w:rsidRPr="00B07136">
        <w:rPr>
          <w:rFonts w:ascii="Arial" w:hAnsi="Arial" w:cs="Arial"/>
          <w:sz w:val="18"/>
          <w:szCs w:val="18"/>
        </w:rPr>
        <w:t>).</w:t>
      </w:r>
    </w:p>
    <w:p w14:paraId="7CC8C78D" w14:textId="77777777" w:rsidR="0008354D" w:rsidRPr="0024053B" w:rsidRDefault="0008354D" w:rsidP="0008354D">
      <w:pPr>
        <w:jc w:val="center"/>
        <w:rPr>
          <w:rFonts w:ascii="Arial" w:hAnsi="Arial" w:cs="Arial"/>
          <w:b/>
          <w:sz w:val="18"/>
          <w:szCs w:val="18"/>
        </w:rPr>
      </w:pPr>
      <w:r>
        <w:rPr>
          <w:rFonts w:ascii="Arial" w:hAnsi="Arial" w:cs="Arial"/>
          <w:b/>
          <w:sz w:val="18"/>
          <w:szCs w:val="18"/>
        </w:rPr>
        <w:t>27</w:t>
      </w:r>
      <w:r w:rsidRPr="0024053B">
        <w:rPr>
          <w:rFonts w:ascii="Arial" w:hAnsi="Arial" w:cs="Arial"/>
          <w:b/>
          <w:sz w:val="18"/>
          <w:szCs w:val="18"/>
        </w:rPr>
        <w:t>. člen</w:t>
      </w:r>
    </w:p>
    <w:p w14:paraId="3D9C79D6" w14:textId="77777777" w:rsidR="0008354D" w:rsidRDefault="0008354D" w:rsidP="0008354D">
      <w:pPr>
        <w:jc w:val="both"/>
        <w:rPr>
          <w:rFonts w:ascii="Arial" w:hAnsi="Arial" w:cs="Arial"/>
          <w:sz w:val="18"/>
          <w:szCs w:val="18"/>
        </w:rPr>
      </w:pPr>
      <w:r w:rsidRPr="00B07136">
        <w:rPr>
          <w:rFonts w:ascii="Arial" w:hAnsi="Arial" w:cs="Arial"/>
          <w:sz w:val="18"/>
          <w:szCs w:val="18"/>
        </w:rPr>
        <w:t>Morebitne spore v zvezi z izvajanjem te pogodbe bosta pogodbeni stranki skušali rešiti sporazumno. Če spornega vprašanja ne bo možno rešiti sporazumno, lahko vsaka pogodbena stranka sproži spor pri stvarno pristojnem sodišču po sedežu naročnika.</w:t>
      </w:r>
    </w:p>
    <w:p w14:paraId="36FAEC45" w14:textId="77777777" w:rsidR="0008354D" w:rsidRPr="0024053B" w:rsidRDefault="0008354D" w:rsidP="0008354D">
      <w:pPr>
        <w:jc w:val="center"/>
        <w:rPr>
          <w:rFonts w:ascii="Arial" w:hAnsi="Arial" w:cs="Arial"/>
          <w:b/>
          <w:sz w:val="18"/>
          <w:szCs w:val="18"/>
        </w:rPr>
      </w:pPr>
      <w:r>
        <w:rPr>
          <w:rFonts w:ascii="Arial" w:hAnsi="Arial" w:cs="Arial"/>
          <w:b/>
          <w:sz w:val="18"/>
          <w:szCs w:val="18"/>
        </w:rPr>
        <w:t>28</w:t>
      </w:r>
      <w:r w:rsidRPr="0024053B">
        <w:rPr>
          <w:rFonts w:ascii="Arial" w:hAnsi="Arial" w:cs="Arial"/>
          <w:b/>
          <w:sz w:val="18"/>
          <w:szCs w:val="18"/>
        </w:rPr>
        <w:t>. člen</w:t>
      </w:r>
    </w:p>
    <w:p w14:paraId="5346F1A0"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Pogodba je sklenjena, ko jo podpišeta obe pogodbeni stranki in potem, ko dobavitelj naročniku predloži ustrezno zavarovanje za dobro izvedbo pogodbenih obveznosti, skladno določili te pogodbe. Pogodba velja do izpolnitve vseh pogodbenih obveznosti.</w:t>
      </w:r>
    </w:p>
    <w:p w14:paraId="63B069CE" w14:textId="77777777" w:rsidR="0008354D" w:rsidRPr="0024053B" w:rsidRDefault="0008354D" w:rsidP="0008354D">
      <w:pPr>
        <w:jc w:val="center"/>
        <w:rPr>
          <w:rFonts w:ascii="Arial" w:hAnsi="Arial" w:cs="Arial"/>
          <w:b/>
          <w:sz w:val="18"/>
          <w:szCs w:val="18"/>
        </w:rPr>
      </w:pPr>
      <w:r>
        <w:rPr>
          <w:rFonts w:ascii="Arial" w:hAnsi="Arial" w:cs="Arial"/>
          <w:b/>
          <w:sz w:val="18"/>
          <w:szCs w:val="18"/>
        </w:rPr>
        <w:t>29</w:t>
      </w:r>
      <w:r w:rsidRPr="0024053B">
        <w:rPr>
          <w:rFonts w:ascii="Arial" w:hAnsi="Arial" w:cs="Arial"/>
          <w:b/>
          <w:sz w:val="18"/>
          <w:szCs w:val="18"/>
        </w:rPr>
        <w:t>. člen</w:t>
      </w:r>
    </w:p>
    <w:p w14:paraId="01D7E625" w14:textId="77777777" w:rsidR="0008354D" w:rsidRPr="00B07136" w:rsidRDefault="0008354D" w:rsidP="0008354D">
      <w:pPr>
        <w:jc w:val="both"/>
        <w:rPr>
          <w:rFonts w:ascii="Arial" w:hAnsi="Arial" w:cs="Arial"/>
          <w:sz w:val="18"/>
          <w:szCs w:val="18"/>
        </w:rPr>
      </w:pPr>
      <w:r w:rsidRPr="00B07136">
        <w:rPr>
          <w:rFonts w:ascii="Arial" w:hAnsi="Arial" w:cs="Arial"/>
          <w:sz w:val="18"/>
          <w:szCs w:val="18"/>
        </w:rPr>
        <w:t xml:space="preserve">Ta pogodba je napisana v štirih enakih izvodih, od katerih po tri izvode prejme naročnik, enega pa </w:t>
      </w:r>
      <w:r>
        <w:rPr>
          <w:rFonts w:ascii="Arial" w:hAnsi="Arial" w:cs="Arial"/>
          <w:sz w:val="18"/>
          <w:szCs w:val="18"/>
        </w:rPr>
        <w:t>dobavitelj</w:t>
      </w:r>
      <w:r w:rsidRPr="00B07136">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1648"/>
      </w:tblGrid>
      <w:tr w:rsidR="0008354D" w:rsidRPr="008F1AEC" w14:paraId="4ADA35E5" w14:textId="77777777" w:rsidTr="007D2016">
        <w:tc>
          <w:tcPr>
            <w:tcW w:w="0" w:type="auto"/>
            <w:tcMar>
              <w:top w:w="0" w:type="auto"/>
              <w:bottom w:w="0" w:type="auto"/>
            </w:tcMar>
          </w:tcPr>
          <w:p w14:paraId="52A4D8E8" w14:textId="77777777" w:rsidR="0008354D" w:rsidRPr="008F1AEC" w:rsidRDefault="0008354D" w:rsidP="007D2016">
            <w:pPr>
              <w:spacing w:before="225" w:after="225"/>
              <w:jc w:val="both"/>
              <w:rPr>
                <w:rFonts w:ascii="Arial" w:hAnsi="Arial" w:cs="Arial"/>
                <w:color w:val="000000"/>
                <w:sz w:val="18"/>
                <w:szCs w:val="18"/>
              </w:rPr>
            </w:pPr>
          </w:p>
          <w:p w14:paraId="1922105B" w14:textId="77777777" w:rsidR="0008354D" w:rsidRPr="008F1AEC" w:rsidRDefault="0008354D" w:rsidP="007D2016">
            <w:pPr>
              <w:spacing w:before="225" w:after="225"/>
              <w:jc w:val="both"/>
              <w:rPr>
                <w:sz w:val="18"/>
                <w:szCs w:val="18"/>
              </w:rPr>
            </w:pPr>
            <w:r w:rsidRPr="008F1AEC">
              <w:rPr>
                <w:rFonts w:ascii="Arial" w:hAnsi="Arial" w:cs="Arial"/>
                <w:color w:val="000000"/>
                <w:sz w:val="18"/>
                <w:szCs w:val="18"/>
              </w:rPr>
              <w:t xml:space="preserve">Številka pogodbe: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2"/>
      </w:tblGrid>
      <w:tr w:rsidR="0008354D" w:rsidRPr="00116BBA" w14:paraId="0D923DD9" w14:textId="77777777" w:rsidTr="007D2016">
        <w:tc>
          <w:tcPr>
            <w:tcW w:w="4538" w:type="dxa"/>
          </w:tcPr>
          <w:p w14:paraId="30526CEE" w14:textId="77777777" w:rsidR="0008354D" w:rsidRPr="00116BBA" w:rsidRDefault="0008354D" w:rsidP="007D2016">
            <w:pPr>
              <w:jc w:val="center"/>
              <w:rPr>
                <w:rFonts w:ascii="Arial" w:hAnsi="Arial" w:cs="Arial"/>
                <w:sz w:val="18"/>
                <w:szCs w:val="20"/>
              </w:rPr>
            </w:pPr>
            <w:r>
              <w:rPr>
                <w:rFonts w:ascii="Arial" w:hAnsi="Arial" w:cs="Arial"/>
                <w:sz w:val="18"/>
                <w:szCs w:val="20"/>
              </w:rPr>
              <w:t>DOBAVITELJ</w:t>
            </w:r>
            <w:r w:rsidRPr="00116BBA">
              <w:rPr>
                <w:rFonts w:ascii="Arial" w:hAnsi="Arial" w:cs="Arial"/>
                <w:sz w:val="18"/>
                <w:szCs w:val="20"/>
              </w:rPr>
              <w:t>:</w:t>
            </w:r>
          </w:p>
        </w:tc>
        <w:tc>
          <w:tcPr>
            <w:tcW w:w="4532" w:type="dxa"/>
          </w:tcPr>
          <w:p w14:paraId="6529BF06" w14:textId="77777777" w:rsidR="0008354D" w:rsidRPr="00116BBA" w:rsidRDefault="0008354D" w:rsidP="007D2016">
            <w:pPr>
              <w:jc w:val="center"/>
              <w:rPr>
                <w:rFonts w:ascii="Arial" w:hAnsi="Arial" w:cs="Arial"/>
                <w:sz w:val="18"/>
                <w:szCs w:val="20"/>
              </w:rPr>
            </w:pPr>
            <w:r w:rsidRPr="00116BBA">
              <w:rPr>
                <w:rFonts w:ascii="Arial" w:hAnsi="Arial" w:cs="Arial"/>
                <w:sz w:val="18"/>
                <w:szCs w:val="20"/>
              </w:rPr>
              <w:t>NAROČNIK:</w:t>
            </w:r>
          </w:p>
        </w:tc>
      </w:tr>
      <w:tr w:rsidR="0008354D" w:rsidRPr="00A473F0" w14:paraId="1C01D0E9" w14:textId="77777777" w:rsidTr="007D2016">
        <w:tc>
          <w:tcPr>
            <w:tcW w:w="4538" w:type="dxa"/>
          </w:tcPr>
          <w:p w14:paraId="3E5B5A31" w14:textId="77777777" w:rsidR="0008354D" w:rsidRDefault="0008354D" w:rsidP="007D2016">
            <w:pPr>
              <w:jc w:val="center"/>
              <w:rPr>
                <w:rFonts w:ascii="Arial" w:hAnsi="Arial" w:cs="Arial"/>
                <w:color w:val="000000"/>
                <w:sz w:val="18"/>
                <w:szCs w:val="18"/>
              </w:rPr>
            </w:pPr>
          </w:p>
          <w:p w14:paraId="519FD1A8" w14:textId="77777777" w:rsidR="0008354D" w:rsidRDefault="0008354D" w:rsidP="007D2016">
            <w:pPr>
              <w:jc w:val="center"/>
              <w:rPr>
                <w:rFonts w:ascii="Arial" w:hAnsi="Arial" w:cs="Arial"/>
                <w:color w:val="000000"/>
                <w:sz w:val="18"/>
                <w:szCs w:val="18"/>
              </w:rPr>
            </w:pPr>
            <w:r>
              <w:rPr>
                <w:rFonts w:ascii="Arial" w:hAnsi="Arial" w:cs="Arial"/>
                <w:color w:val="000000"/>
                <w:sz w:val="18"/>
                <w:szCs w:val="18"/>
              </w:rPr>
              <w:t>_______________</w:t>
            </w:r>
          </w:p>
          <w:p w14:paraId="7B3AFB49" w14:textId="77777777" w:rsidR="0008354D" w:rsidRDefault="0008354D" w:rsidP="007D2016">
            <w:pPr>
              <w:jc w:val="center"/>
              <w:rPr>
                <w:rFonts w:ascii="Arial" w:hAnsi="Arial" w:cs="Arial"/>
                <w:color w:val="000000"/>
                <w:sz w:val="18"/>
                <w:szCs w:val="18"/>
              </w:rPr>
            </w:pPr>
            <w:r>
              <w:rPr>
                <w:rFonts w:ascii="Arial" w:hAnsi="Arial" w:cs="Arial"/>
                <w:color w:val="000000"/>
                <w:sz w:val="18"/>
                <w:szCs w:val="18"/>
              </w:rPr>
              <w:t>_______________</w:t>
            </w:r>
          </w:p>
          <w:p w14:paraId="20C716E2" w14:textId="77777777" w:rsidR="0008354D" w:rsidRDefault="0008354D" w:rsidP="007D2016">
            <w:pPr>
              <w:jc w:val="center"/>
              <w:rPr>
                <w:rFonts w:ascii="Arial" w:hAnsi="Arial" w:cs="Arial"/>
                <w:color w:val="000000"/>
                <w:sz w:val="18"/>
                <w:szCs w:val="18"/>
              </w:rPr>
            </w:pPr>
            <w:r>
              <w:rPr>
                <w:rFonts w:ascii="Arial" w:hAnsi="Arial" w:cs="Arial"/>
                <w:color w:val="000000"/>
                <w:sz w:val="18"/>
                <w:szCs w:val="18"/>
              </w:rPr>
              <w:t>_______________</w:t>
            </w:r>
          </w:p>
          <w:p w14:paraId="10C59D38" w14:textId="77777777" w:rsidR="0008354D" w:rsidRDefault="0008354D" w:rsidP="007D2016">
            <w:pPr>
              <w:jc w:val="center"/>
              <w:rPr>
                <w:rFonts w:ascii="Arial" w:hAnsi="Arial" w:cs="Arial"/>
                <w:color w:val="000000"/>
                <w:sz w:val="18"/>
                <w:szCs w:val="18"/>
              </w:rPr>
            </w:pPr>
            <w:r w:rsidRPr="00497EE7">
              <w:rPr>
                <w:rFonts w:ascii="Arial" w:hAnsi="Arial" w:cs="Arial"/>
                <w:color w:val="000000"/>
                <w:sz w:val="18"/>
                <w:szCs w:val="18"/>
              </w:rPr>
              <w:t xml:space="preserve"> </w:t>
            </w:r>
            <w:r>
              <w:rPr>
                <w:rFonts w:ascii="Arial" w:hAnsi="Arial" w:cs="Arial"/>
                <w:color w:val="000000"/>
                <w:sz w:val="18"/>
                <w:szCs w:val="18"/>
              </w:rPr>
              <w:t>_______________</w:t>
            </w:r>
          </w:p>
          <w:p w14:paraId="082D1AE7" w14:textId="77777777" w:rsidR="0008354D" w:rsidRDefault="0008354D" w:rsidP="007D2016">
            <w:pPr>
              <w:jc w:val="center"/>
              <w:rPr>
                <w:rFonts w:ascii="Arial" w:hAnsi="Arial" w:cs="Arial"/>
                <w:color w:val="000000"/>
                <w:sz w:val="18"/>
                <w:szCs w:val="18"/>
              </w:rPr>
            </w:pPr>
          </w:p>
          <w:p w14:paraId="456DD42D" w14:textId="77777777" w:rsidR="0008354D" w:rsidRDefault="0008354D" w:rsidP="007D2016">
            <w:pPr>
              <w:jc w:val="center"/>
              <w:rPr>
                <w:rFonts w:ascii="Arial" w:hAnsi="Arial" w:cs="Arial"/>
                <w:color w:val="000000"/>
                <w:sz w:val="18"/>
                <w:szCs w:val="18"/>
              </w:rPr>
            </w:pPr>
            <w:r>
              <w:rPr>
                <w:rFonts w:ascii="Arial" w:hAnsi="Arial" w:cs="Arial"/>
                <w:color w:val="000000"/>
                <w:sz w:val="18"/>
                <w:szCs w:val="18"/>
              </w:rPr>
              <w:t>_______________</w:t>
            </w:r>
          </w:p>
          <w:p w14:paraId="2171AE65" w14:textId="77777777" w:rsidR="0008354D" w:rsidRDefault="0008354D" w:rsidP="007D2016">
            <w:pPr>
              <w:jc w:val="center"/>
              <w:rPr>
                <w:rFonts w:ascii="Arial" w:hAnsi="Arial" w:cs="Arial"/>
                <w:sz w:val="18"/>
                <w:szCs w:val="20"/>
              </w:rPr>
            </w:pPr>
          </w:p>
          <w:p w14:paraId="213C2FAF" w14:textId="77777777" w:rsidR="0008354D" w:rsidRPr="002E3148" w:rsidRDefault="0008354D" w:rsidP="007D2016">
            <w:pPr>
              <w:jc w:val="center"/>
              <w:rPr>
                <w:rFonts w:ascii="Arial" w:hAnsi="Arial" w:cs="Arial"/>
                <w:color w:val="000000"/>
                <w:sz w:val="18"/>
                <w:szCs w:val="18"/>
              </w:rPr>
            </w:pPr>
            <w:r>
              <w:rPr>
                <w:rFonts w:ascii="Arial" w:hAnsi="Arial" w:cs="Arial"/>
                <w:sz w:val="18"/>
                <w:szCs w:val="20"/>
              </w:rPr>
              <w:t>DNE: ________</w:t>
            </w:r>
          </w:p>
        </w:tc>
        <w:tc>
          <w:tcPr>
            <w:tcW w:w="4532" w:type="dxa"/>
          </w:tcPr>
          <w:p w14:paraId="1CFE21FF" w14:textId="77777777" w:rsidR="0008354D" w:rsidRDefault="0008354D" w:rsidP="007D2016">
            <w:pPr>
              <w:jc w:val="center"/>
              <w:rPr>
                <w:rFonts w:ascii="Arial" w:hAnsi="Arial" w:cs="Arial"/>
                <w:bCs/>
                <w:color w:val="000000"/>
                <w:sz w:val="18"/>
                <w:szCs w:val="18"/>
              </w:rPr>
            </w:pPr>
          </w:p>
          <w:p w14:paraId="5C6AE9CF" w14:textId="77777777" w:rsidR="0008354D" w:rsidRDefault="00191AF9" w:rsidP="00191AF9">
            <w:pPr>
              <w:jc w:val="center"/>
              <w:rPr>
                <w:rFonts w:ascii="Arial" w:hAnsi="Arial" w:cs="Arial"/>
                <w:bCs/>
                <w:color w:val="000000"/>
                <w:sz w:val="18"/>
                <w:szCs w:val="18"/>
              </w:rPr>
            </w:pPr>
            <w:r>
              <w:rPr>
                <w:rFonts w:ascii="Arial" w:hAnsi="Arial" w:cs="Arial"/>
                <w:bCs/>
                <w:color w:val="000000"/>
                <w:sz w:val="18"/>
                <w:szCs w:val="18"/>
              </w:rPr>
              <w:t>CZR Domžale</w:t>
            </w:r>
          </w:p>
          <w:p w14:paraId="0C98908E" w14:textId="77777777" w:rsidR="0008354D" w:rsidRDefault="00191AF9" w:rsidP="007D2016">
            <w:pPr>
              <w:jc w:val="center"/>
              <w:rPr>
                <w:rFonts w:ascii="Arial" w:hAnsi="Arial" w:cs="Arial"/>
                <w:bCs/>
                <w:color w:val="000000"/>
                <w:sz w:val="18"/>
                <w:szCs w:val="18"/>
              </w:rPr>
            </w:pPr>
            <w:r>
              <w:rPr>
                <w:rFonts w:ascii="Arial" w:hAnsi="Arial" w:cs="Arial"/>
                <w:bCs/>
                <w:color w:val="000000"/>
                <w:sz w:val="18"/>
                <w:szCs w:val="18"/>
              </w:rPr>
              <w:t>Količevo 2a</w:t>
            </w:r>
          </w:p>
          <w:p w14:paraId="53EE4FB5" w14:textId="77777777" w:rsidR="0008354D" w:rsidRDefault="00191AF9" w:rsidP="007D2016">
            <w:pPr>
              <w:jc w:val="center"/>
              <w:rPr>
                <w:rFonts w:ascii="Arial" w:hAnsi="Arial" w:cs="Arial"/>
                <w:bCs/>
                <w:color w:val="000000"/>
                <w:sz w:val="18"/>
                <w:szCs w:val="18"/>
              </w:rPr>
            </w:pPr>
            <w:r>
              <w:rPr>
                <w:rFonts w:ascii="Arial" w:hAnsi="Arial" w:cs="Arial"/>
                <w:bCs/>
                <w:color w:val="000000"/>
                <w:sz w:val="18"/>
                <w:szCs w:val="18"/>
              </w:rPr>
              <w:t>1230 Domžale</w:t>
            </w:r>
          </w:p>
          <w:p w14:paraId="7874AE77" w14:textId="77777777" w:rsidR="0008354D" w:rsidRDefault="00191AF9" w:rsidP="007D2016">
            <w:pPr>
              <w:jc w:val="center"/>
              <w:rPr>
                <w:rFonts w:ascii="Arial" w:hAnsi="Arial" w:cs="Arial"/>
                <w:sz w:val="18"/>
                <w:szCs w:val="20"/>
              </w:rPr>
            </w:pPr>
            <w:r>
              <w:rPr>
                <w:rFonts w:ascii="Arial" w:hAnsi="Arial" w:cs="Arial"/>
                <w:color w:val="000000"/>
                <w:sz w:val="18"/>
                <w:szCs w:val="18"/>
              </w:rPr>
              <w:t>Andrej Jarc</w:t>
            </w:r>
          </w:p>
          <w:p w14:paraId="2F55F1A9" w14:textId="77777777" w:rsidR="0008354D" w:rsidRDefault="00191AF9" w:rsidP="007D2016">
            <w:pPr>
              <w:jc w:val="center"/>
              <w:rPr>
                <w:rFonts w:ascii="Arial" w:hAnsi="Arial" w:cs="Arial"/>
                <w:sz w:val="18"/>
                <w:szCs w:val="20"/>
              </w:rPr>
            </w:pPr>
            <w:r>
              <w:rPr>
                <w:rFonts w:ascii="Arial" w:hAnsi="Arial" w:cs="Arial"/>
                <w:sz w:val="18"/>
                <w:szCs w:val="20"/>
              </w:rPr>
              <w:t>direktor</w:t>
            </w:r>
          </w:p>
          <w:p w14:paraId="0F249F90" w14:textId="77777777" w:rsidR="0008354D" w:rsidRDefault="0008354D" w:rsidP="007D2016">
            <w:pPr>
              <w:jc w:val="center"/>
              <w:rPr>
                <w:rFonts w:ascii="Arial" w:hAnsi="Arial" w:cs="Arial"/>
                <w:sz w:val="18"/>
                <w:szCs w:val="20"/>
              </w:rPr>
            </w:pPr>
          </w:p>
          <w:p w14:paraId="0B0A0F83" w14:textId="77777777" w:rsidR="0008354D" w:rsidRPr="00A473F0" w:rsidRDefault="0008354D" w:rsidP="007D2016">
            <w:pPr>
              <w:jc w:val="center"/>
              <w:rPr>
                <w:rFonts w:ascii="Arial" w:hAnsi="Arial" w:cs="Arial"/>
                <w:sz w:val="18"/>
                <w:szCs w:val="20"/>
              </w:rPr>
            </w:pPr>
            <w:r>
              <w:rPr>
                <w:rFonts w:ascii="Arial" w:hAnsi="Arial" w:cs="Arial"/>
                <w:sz w:val="18"/>
                <w:szCs w:val="20"/>
              </w:rPr>
              <w:t>DNE: ______</w:t>
            </w:r>
          </w:p>
        </w:tc>
      </w:tr>
    </w:tbl>
    <w:p w14:paraId="0CB83697" w14:textId="77777777" w:rsidR="00213F8E" w:rsidRDefault="00213F8E">
      <w:pPr>
        <w:spacing w:before="975" w:after="225" w:line="240" w:lineRule="auto"/>
        <w:jc w:val="both"/>
      </w:pPr>
    </w:p>
    <w:sectPr w:rsidR="00213F8E"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262FC" w14:textId="77777777" w:rsidR="0004607F" w:rsidRDefault="0004607F" w:rsidP="006975C6">
      <w:pPr>
        <w:spacing w:after="0" w:line="240" w:lineRule="auto"/>
      </w:pPr>
      <w:r>
        <w:separator/>
      </w:r>
    </w:p>
  </w:endnote>
  <w:endnote w:type="continuationSeparator" w:id="0">
    <w:p w14:paraId="2330E1CE" w14:textId="77777777" w:rsidR="0004607F" w:rsidRDefault="0004607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A756A" w14:textId="77777777" w:rsidR="00B0476A" w:rsidRDefault="00B0476A" w:rsidP="00BB72C7">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32E37" w14:textId="77777777" w:rsidR="00B0476A" w:rsidRDefault="00B0476A" w:rsidP="00BB72C7">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53C4F" w14:textId="77777777" w:rsidR="00B0476A" w:rsidRDefault="00B0476A" w:rsidP="00BB72C7">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C16DA" w14:textId="77777777" w:rsidR="00B0476A" w:rsidRDefault="00B0476A" w:rsidP="00BB72C7">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397C6" w14:textId="77777777" w:rsidR="00B0476A" w:rsidRDefault="00B0476A" w:rsidP="00BB72C7">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874C7" w14:textId="77777777" w:rsidR="00B0476A" w:rsidRDefault="00B0476A" w:rsidP="00BB72C7">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78662" w14:textId="77777777" w:rsidR="00B0476A" w:rsidRDefault="00B0476A" w:rsidP="00BB72C7">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666B7" w14:textId="77777777" w:rsidR="00B0476A" w:rsidRDefault="00B0476A" w:rsidP="00BB72C7">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1F792" w14:textId="77777777" w:rsidR="00B0476A" w:rsidRDefault="00B0476A" w:rsidP="00BB72C7">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F0D92" w14:textId="77777777" w:rsidR="00B0476A" w:rsidRDefault="00B0476A" w:rsidP="00BB72C7">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AD38A" w14:textId="77777777" w:rsidR="0004607F" w:rsidRDefault="0004607F" w:rsidP="006975C6">
      <w:pPr>
        <w:spacing w:after="0" w:line="240" w:lineRule="auto"/>
      </w:pPr>
      <w:r>
        <w:separator/>
      </w:r>
    </w:p>
  </w:footnote>
  <w:footnote w:type="continuationSeparator" w:id="0">
    <w:p w14:paraId="60527D83" w14:textId="77777777" w:rsidR="0004607F" w:rsidRDefault="0004607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134"/>
      <w:gridCol w:w="3727"/>
      <w:gridCol w:w="4209"/>
    </w:tblGrid>
    <w:tr w:rsidR="00085611" w:rsidRPr="006F1DA5" w14:paraId="065DC0B2" w14:textId="77777777" w:rsidTr="003A0596">
      <w:trPr>
        <w:trHeight w:val="1268"/>
      </w:trPr>
      <w:tc>
        <w:tcPr>
          <w:tcW w:w="1134" w:type="dxa"/>
        </w:tcPr>
        <w:p w14:paraId="7A6DA5C6" w14:textId="77777777" w:rsidR="00085611" w:rsidRPr="006F1DA5" w:rsidRDefault="00085611" w:rsidP="00085611">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47F8CB5E" wp14:editId="2E9EC385">
                <wp:simplePos x="0" y="0"/>
                <wp:positionH relativeFrom="page">
                  <wp:posOffset>-342699</wp:posOffset>
                </wp:positionH>
                <wp:positionV relativeFrom="paragraph">
                  <wp:posOffset>-3810</wp:posOffset>
                </wp:positionV>
                <wp:extent cx="990000" cy="720000"/>
                <wp:effectExtent l="0" t="0" r="0" b="0"/>
                <wp:wrapNone/>
                <wp:docPr id="5" name="Picture 5"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727" w:type="dxa"/>
        </w:tcPr>
        <w:p w14:paraId="5B7D9BC8" w14:textId="77777777" w:rsidR="00085611" w:rsidRPr="006F1DA5" w:rsidRDefault="00085611" w:rsidP="00085611">
          <w:pPr>
            <w:pStyle w:val="Header"/>
            <w:rPr>
              <w:rFonts w:ascii="Arial" w:hAnsi="Arial" w:cs="Arial"/>
              <w:b/>
              <w:color w:val="000000" w:themeColor="text1"/>
              <w:sz w:val="18"/>
              <w:szCs w:val="18"/>
            </w:rPr>
          </w:pPr>
          <w:r w:rsidRPr="006F1DA5">
            <w:rPr>
              <w:rFonts w:ascii="Arial" w:hAnsi="Arial" w:cs="Arial"/>
              <w:b/>
              <w:color w:val="000000" w:themeColor="text1"/>
              <w:sz w:val="18"/>
              <w:szCs w:val="18"/>
            </w:rPr>
            <w:t>Center za zaščito in reševanje Domžale</w:t>
          </w:r>
        </w:p>
        <w:p w14:paraId="7CCE356C" w14:textId="77777777" w:rsidR="00085611" w:rsidRPr="006F1DA5" w:rsidRDefault="00085611" w:rsidP="00085611">
          <w:pPr>
            <w:pStyle w:val="Header"/>
            <w:rPr>
              <w:rFonts w:ascii="Arial" w:hAnsi="Arial" w:cs="Arial"/>
              <w:color w:val="000000" w:themeColor="text1"/>
              <w:sz w:val="16"/>
              <w:szCs w:val="16"/>
            </w:rPr>
          </w:pPr>
          <w:r w:rsidRPr="006F1DA5">
            <w:rPr>
              <w:rFonts w:ascii="Arial" w:hAnsi="Arial" w:cs="Arial"/>
              <w:color w:val="000000" w:themeColor="text1"/>
              <w:sz w:val="16"/>
              <w:szCs w:val="16"/>
            </w:rPr>
            <w:t>Količevo 2a</w:t>
          </w:r>
        </w:p>
        <w:p w14:paraId="0DE47469" w14:textId="77777777" w:rsidR="00085611" w:rsidRPr="006F1DA5" w:rsidRDefault="00085611" w:rsidP="00085611">
          <w:pPr>
            <w:pStyle w:val="Header"/>
            <w:rPr>
              <w:rFonts w:ascii="Arial" w:hAnsi="Arial" w:cs="Arial"/>
              <w:color w:val="000000" w:themeColor="text1"/>
              <w:sz w:val="16"/>
              <w:szCs w:val="16"/>
            </w:rPr>
          </w:pPr>
          <w:r w:rsidRPr="006F1DA5">
            <w:rPr>
              <w:rFonts w:ascii="Arial" w:hAnsi="Arial" w:cs="Arial"/>
              <w:color w:val="000000" w:themeColor="text1"/>
              <w:sz w:val="16"/>
              <w:szCs w:val="16"/>
            </w:rPr>
            <w:t>1230 Domžale</w:t>
          </w:r>
        </w:p>
        <w:p w14:paraId="1052A382" w14:textId="77777777" w:rsidR="00085611" w:rsidRPr="006F1DA5" w:rsidRDefault="00085611" w:rsidP="00085611">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http://www.czrdomzale.si/</w:t>
          </w:r>
        </w:p>
        <w:p w14:paraId="4D577104" w14:textId="77777777" w:rsidR="00085611" w:rsidRPr="006F1DA5" w:rsidRDefault="00085611" w:rsidP="00085611">
          <w:pPr>
            <w:pStyle w:val="Header"/>
            <w:rPr>
              <w:rFonts w:ascii="Arial" w:hAnsi="Arial" w:cs="Arial"/>
              <w:b/>
              <w:color w:val="000000" w:themeColor="text1"/>
            </w:rPr>
          </w:pPr>
          <w:r w:rsidRPr="006F1DA5">
            <w:rPr>
              <w:rFonts w:ascii="Arial" w:hAnsi="Arial" w:cs="Arial"/>
              <w:color w:val="000000" w:themeColor="text1"/>
              <w:sz w:val="16"/>
              <w:szCs w:val="16"/>
            </w:rPr>
            <w:t>Email: info@czrdomzale.si</w:t>
          </w:r>
        </w:p>
      </w:tc>
      <w:tc>
        <w:tcPr>
          <w:tcW w:w="4209" w:type="dxa"/>
        </w:tcPr>
        <w:p w14:paraId="2E978889" w14:textId="77777777" w:rsidR="00085611" w:rsidRPr="006F1DA5" w:rsidRDefault="00085611" w:rsidP="00085611">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1BBF8E26" wp14:editId="1EBD109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0F82B50A" w14:textId="77777777" w:rsidR="00085611" w:rsidRDefault="000856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B23"/>
    <w:multiLevelType w:val="hybridMultilevel"/>
    <w:tmpl w:val="15444878"/>
    <w:lvl w:ilvl="0" w:tplc="CEC4AE30">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11BE1"/>
    <w:multiLevelType w:val="hybridMultilevel"/>
    <w:tmpl w:val="7160DA36"/>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85226A"/>
    <w:multiLevelType w:val="hybridMultilevel"/>
    <w:tmpl w:val="CCE894AA"/>
    <w:lvl w:ilvl="0" w:tplc="B1603B90">
      <w:start w:val="1"/>
      <w:numFmt w:val="bullet"/>
      <w:lvlText w:val=""/>
      <w:lvlJc w:val="left"/>
      <w:pPr>
        <w:ind w:left="720" w:hanging="360"/>
      </w:pPr>
      <w:rPr>
        <w:rFonts w:ascii="Symbol" w:hAnsi="Symbol" w:cs="Symbol" w:hint="default"/>
        <w:sz w:val="18"/>
        <w:szCs w:val="18"/>
      </w:rPr>
    </w:lvl>
    <w:lvl w:ilvl="1" w:tplc="9580C9B0">
      <w:start w:val="1"/>
      <w:numFmt w:val="bullet"/>
      <w:lvlText w:val="o"/>
      <w:lvlJc w:val="left"/>
      <w:pPr>
        <w:ind w:left="1440" w:hanging="360"/>
      </w:pPr>
      <w:rPr>
        <w:rFonts w:ascii="Courier New" w:hAnsi="Courier New" w:cs="Courier New" w:hint="default"/>
      </w:rPr>
    </w:lvl>
    <w:lvl w:ilvl="2" w:tplc="0FFC8444">
      <w:start w:val="1"/>
      <w:numFmt w:val="bullet"/>
      <w:lvlText w:val=""/>
      <w:lvlJc w:val="left"/>
      <w:pPr>
        <w:ind w:left="2160" w:hanging="360"/>
      </w:pPr>
      <w:rPr>
        <w:rFonts w:ascii="Wingdings" w:hAnsi="Wingdings" w:cs="Wingdings" w:hint="default"/>
      </w:rPr>
    </w:lvl>
    <w:lvl w:ilvl="3" w:tplc="B39CEECC">
      <w:start w:val="1"/>
      <w:numFmt w:val="bullet"/>
      <w:lvlText w:val=""/>
      <w:lvlJc w:val="left"/>
      <w:pPr>
        <w:ind w:left="2880" w:hanging="360"/>
      </w:pPr>
      <w:rPr>
        <w:rFonts w:ascii="Symbol" w:hAnsi="Symbol" w:cs="Symbol" w:hint="default"/>
      </w:rPr>
    </w:lvl>
    <w:lvl w:ilvl="4" w:tplc="BCE413C8">
      <w:start w:val="1"/>
      <w:numFmt w:val="bullet"/>
      <w:lvlText w:val="o"/>
      <w:lvlJc w:val="left"/>
      <w:pPr>
        <w:ind w:left="3600" w:hanging="360"/>
      </w:pPr>
      <w:rPr>
        <w:rFonts w:ascii="Courier New" w:hAnsi="Courier New" w:cs="Courier New" w:hint="default"/>
      </w:rPr>
    </w:lvl>
    <w:lvl w:ilvl="5" w:tplc="2BA6F9D4">
      <w:start w:val="1"/>
      <w:numFmt w:val="bullet"/>
      <w:lvlText w:val=""/>
      <w:lvlJc w:val="left"/>
      <w:pPr>
        <w:ind w:left="4320" w:hanging="360"/>
      </w:pPr>
      <w:rPr>
        <w:rFonts w:ascii="Wingdings" w:hAnsi="Wingdings" w:cs="Wingdings" w:hint="default"/>
      </w:rPr>
    </w:lvl>
    <w:lvl w:ilvl="6" w:tplc="0676235E">
      <w:start w:val="1"/>
      <w:numFmt w:val="bullet"/>
      <w:lvlText w:val=""/>
      <w:lvlJc w:val="left"/>
      <w:pPr>
        <w:ind w:left="5040" w:hanging="360"/>
      </w:pPr>
      <w:rPr>
        <w:rFonts w:ascii="Symbol" w:hAnsi="Symbol" w:cs="Symbol" w:hint="default"/>
      </w:rPr>
    </w:lvl>
    <w:lvl w:ilvl="7" w:tplc="54F4909A">
      <w:start w:val="1"/>
      <w:numFmt w:val="bullet"/>
      <w:lvlText w:val="o"/>
      <w:lvlJc w:val="left"/>
      <w:pPr>
        <w:ind w:left="5760" w:hanging="360"/>
      </w:pPr>
      <w:rPr>
        <w:rFonts w:ascii="Courier New" w:hAnsi="Courier New" w:cs="Courier New" w:hint="default"/>
      </w:rPr>
    </w:lvl>
    <w:lvl w:ilvl="8" w:tplc="FD8CABAA">
      <w:start w:val="1"/>
      <w:numFmt w:val="bullet"/>
      <w:lvlText w:val=""/>
      <w:lvlJc w:val="left"/>
      <w:pPr>
        <w:ind w:left="6480" w:hanging="360"/>
      </w:pPr>
      <w:rPr>
        <w:rFonts w:ascii="Wingdings" w:hAnsi="Wingdings" w:cs="Wingdings" w:hint="default"/>
      </w:rPr>
    </w:lvl>
  </w:abstractNum>
  <w:abstractNum w:abstractNumId="3" w15:restartNumberingAfterBreak="0">
    <w:nsid w:val="08C4733E"/>
    <w:multiLevelType w:val="hybridMultilevel"/>
    <w:tmpl w:val="AFE8F1AE"/>
    <w:lvl w:ilvl="0" w:tplc="60B8DC72">
      <w:start w:val="5"/>
      <w:numFmt w:val="lowerLetter"/>
      <w:lvlText w:val="%1."/>
      <w:lvlJc w:val="left"/>
      <w:pPr>
        <w:ind w:left="720" w:hanging="360"/>
      </w:pPr>
      <w:rPr>
        <w:rFonts w:ascii="Arial" w:hAnsi="Arial" w:cs="Arial" w:hint="default"/>
        <w:sz w:val="18"/>
        <w:szCs w:val="18"/>
      </w:rPr>
    </w:lvl>
    <w:lvl w:ilvl="1" w:tplc="C530783E">
      <w:start w:val="1"/>
      <w:numFmt w:val="lowerLetter"/>
      <w:lvlText w:val="%2."/>
      <w:lvlJc w:val="left"/>
      <w:pPr>
        <w:ind w:left="1440" w:hanging="360"/>
      </w:pPr>
    </w:lvl>
    <w:lvl w:ilvl="2" w:tplc="721E6A32">
      <w:start w:val="1"/>
      <w:numFmt w:val="lowerLetter"/>
      <w:lvlText w:val="%3."/>
      <w:lvlJc w:val="left"/>
      <w:pPr>
        <w:ind w:left="2160" w:hanging="360"/>
      </w:pPr>
    </w:lvl>
    <w:lvl w:ilvl="3" w:tplc="7154193C">
      <w:start w:val="1"/>
      <w:numFmt w:val="lowerLetter"/>
      <w:lvlText w:val="%4."/>
      <w:lvlJc w:val="left"/>
      <w:pPr>
        <w:ind w:left="2880" w:hanging="360"/>
      </w:pPr>
    </w:lvl>
    <w:lvl w:ilvl="4" w:tplc="71B81C1E">
      <w:start w:val="1"/>
      <w:numFmt w:val="lowerLetter"/>
      <w:lvlText w:val="%5."/>
      <w:lvlJc w:val="left"/>
      <w:pPr>
        <w:ind w:left="3600" w:hanging="360"/>
      </w:pPr>
    </w:lvl>
    <w:lvl w:ilvl="5" w:tplc="FA9860DA">
      <w:start w:val="1"/>
      <w:numFmt w:val="lowerLetter"/>
      <w:lvlText w:val="%6."/>
      <w:lvlJc w:val="left"/>
      <w:pPr>
        <w:ind w:left="4320" w:hanging="360"/>
      </w:pPr>
    </w:lvl>
    <w:lvl w:ilvl="6" w:tplc="291EE1DE">
      <w:start w:val="1"/>
      <w:numFmt w:val="lowerLetter"/>
      <w:lvlText w:val="%7."/>
      <w:lvlJc w:val="left"/>
      <w:pPr>
        <w:ind w:left="5040" w:hanging="360"/>
      </w:pPr>
    </w:lvl>
    <w:lvl w:ilvl="7" w:tplc="97365B4E">
      <w:start w:val="1"/>
      <w:numFmt w:val="lowerLetter"/>
      <w:lvlText w:val="%8."/>
      <w:lvlJc w:val="left"/>
      <w:pPr>
        <w:ind w:left="5760" w:hanging="360"/>
      </w:pPr>
    </w:lvl>
    <w:lvl w:ilvl="8" w:tplc="5846EA6A">
      <w:start w:val="1"/>
      <w:numFmt w:val="lowerLetter"/>
      <w:lvlText w:val="%9."/>
      <w:lvlJc w:val="left"/>
      <w:pPr>
        <w:ind w:left="6480" w:hanging="360"/>
      </w:pPr>
    </w:lvl>
  </w:abstractNum>
  <w:abstractNum w:abstractNumId="4" w15:restartNumberingAfterBreak="0">
    <w:nsid w:val="0AE8160E"/>
    <w:multiLevelType w:val="hybridMultilevel"/>
    <w:tmpl w:val="A9ACD64E"/>
    <w:lvl w:ilvl="0" w:tplc="EEE8CBDE">
      <w:start w:val="1"/>
      <w:numFmt w:val="bullet"/>
      <w:lvlText w:val=""/>
      <w:lvlJc w:val="left"/>
      <w:pPr>
        <w:ind w:left="720" w:hanging="360"/>
      </w:pPr>
      <w:rPr>
        <w:rFonts w:ascii="Symbol" w:hAnsi="Symbol" w:cs="Symbol" w:hint="default"/>
        <w:sz w:val="18"/>
        <w:szCs w:val="18"/>
      </w:rPr>
    </w:lvl>
    <w:lvl w:ilvl="1" w:tplc="8F7E802E">
      <w:start w:val="1"/>
      <w:numFmt w:val="bullet"/>
      <w:lvlText w:val="o"/>
      <w:lvlJc w:val="left"/>
      <w:pPr>
        <w:ind w:left="1440" w:hanging="360"/>
      </w:pPr>
      <w:rPr>
        <w:rFonts w:ascii="Courier New" w:hAnsi="Courier New" w:cs="Courier New" w:hint="default"/>
      </w:rPr>
    </w:lvl>
    <w:lvl w:ilvl="2" w:tplc="E1CCFDC0">
      <w:start w:val="1"/>
      <w:numFmt w:val="bullet"/>
      <w:lvlText w:val=""/>
      <w:lvlJc w:val="left"/>
      <w:pPr>
        <w:ind w:left="2160" w:hanging="360"/>
      </w:pPr>
      <w:rPr>
        <w:rFonts w:ascii="Wingdings" w:hAnsi="Wingdings" w:cs="Wingdings" w:hint="default"/>
      </w:rPr>
    </w:lvl>
    <w:lvl w:ilvl="3" w:tplc="322ADABA">
      <w:start w:val="1"/>
      <w:numFmt w:val="bullet"/>
      <w:lvlText w:val=""/>
      <w:lvlJc w:val="left"/>
      <w:pPr>
        <w:ind w:left="2880" w:hanging="360"/>
      </w:pPr>
      <w:rPr>
        <w:rFonts w:ascii="Symbol" w:hAnsi="Symbol" w:cs="Symbol" w:hint="default"/>
      </w:rPr>
    </w:lvl>
    <w:lvl w:ilvl="4" w:tplc="9BE423AA">
      <w:start w:val="1"/>
      <w:numFmt w:val="bullet"/>
      <w:lvlText w:val="o"/>
      <w:lvlJc w:val="left"/>
      <w:pPr>
        <w:ind w:left="3600" w:hanging="360"/>
      </w:pPr>
      <w:rPr>
        <w:rFonts w:ascii="Courier New" w:hAnsi="Courier New" w:cs="Courier New" w:hint="default"/>
      </w:rPr>
    </w:lvl>
    <w:lvl w:ilvl="5" w:tplc="AC5007D6">
      <w:start w:val="1"/>
      <w:numFmt w:val="bullet"/>
      <w:lvlText w:val=""/>
      <w:lvlJc w:val="left"/>
      <w:pPr>
        <w:ind w:left="4320" w:hanging="360"/>
      </w:pPr>
      <w:rPr>
        <w:rFonts w:ascii="Wingdings" w:hAnsi="Wingdings" w:cs="Wingdings" w:hint="default"/>
      </w:rPr>
    </w:lvl>
    <w:lvl w:ilvl="6" w:tplc="DDF214D0">
      <w:start w:val="1"/>
      <w:numFmt w:val="bullet"/>
      <w:lvlText w:val=""/>
      <w:lvlJc w:val="left"/>
      <w:pPr>
        <w:ind w:left="5040" w:hanging="360"/>
      </w:pPr>
      <w:rPr>
        <w:rFonts w:ascii="Symbol" w:hAnsi="Symbol" w:cs="Symbol" w:hint="default"/>
      </w:rPr>
    </w:lvl>
    <w:lvl w:ilvl="7" w:tplc="CCAA1D8C">
      <w:start w:val="1"/>
      <w:numFmt w:val="bullet"/>
      <w:lvlText w:val="o"/>
      <w:lvlJc w:val="left"/>
      <w:pPr>
        <w:ind w:left="5760" w:hanging="360"/>
      </w:pPr>
      <w:rPr>
        <w:rFonts w:ascii="Courier New" w:hAnsi="Courier New" w:cs="Courier New" w:hint="default"/>
      </w:rPr>
    </w:lvl>
    <w:lvl w:ilvl="8" w:tplc="E87EBAB4">
      <w:start w:val="1"/>
      <w:numFmt w:val="bullet"/>
      <w:lvlText w:val=""/>
      <w:lvlJc w:val="left"/>
      <w:pPr>
        <w:ind w:left="6480" w:hanging="360"/>
      </w:pPr>
      <w:rPr>
        <w:rFonts w:ascii="Wingdings" w:hAnsi="Wingdings" w:cs="Wingdings" w:hint="default"/>
      </w:rPr>
    </w:lvl>
  </w:abstractNum>
  <w:abstractNum w:abstractNumId="5" w15:restartNumberingAfterBreak="0">
    <w:nsid w:val="0D1523AF"/>
    <w:multiLevelType w:val="hybridMultilevel"/>
    <w:tmpl w:val="5ED6C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B03E26"/>
    <w:multiLevelType w:val="hybridMultilevel"/>
    <w:tmpl w:val="1102EA26"/>
    <w:lvl w:ilvl="0" w:tplc="5B88FCF0">
      <w:start w:val="1"/>
      <w:numFmt w:val="bullet"/>
      <w:lvlText w:val=""/>
      <w:lvlJc w:val="left"/>
      <w:pPr>
        <w:ind w:left="720" w:hanging="360"/>
      </w:pPr>
      <w:rPr>
        <w:rFonts w:ascii="Symbol" w:hAnsi="Symbol" w:cs="Symbol" w:hint="default"/>
        <w:sz w:val="18"/>
        <w:szCs w:val="18"/>
      </w:rPr>
    </w:lvl>
    <w:lvl w:ilvl="1" w:tplc="2FA89D8E">
      <w:start w:val="1"/>
      <w:numFmt w:val="bullet"/>
      <w:lvlText w:val="o"/>
      <w:lvlJc w:val="left"/>
      <w:pPr>
        <w:ind w:left="1440" w:hanging="360"/>
      </w:pPr>
      <w:rPr>
        <w:rFonts w:ascii="Courier New" w:hAnsi="Courier New" w:cs="Courier New" w:hint="default"/>
      </w:rPr>
    </w:lvl>
    <w:lvl w:ilvl="2" w:tplc="D6ECBFF6">
      <w:start w:val="1"/>
      <w:numFmt w:val="bullet"/>
      <w:lvlText w:val=""/>
      <w:lvlJc w:val="left"/>
      <w:pPr>
        <w:ind w:left="2160" w:hanging="360"/>
      </w:pPr>
      <w:rPr>
        <w:rFonts w:ascii="Wingdings" w:hAnsi="Wingdings" w:cs="Wingdings" w:hint="default"/>
      </w:rPr>
    </w:lvl>
    <w:lvl w:ilvl="3" w:tplc="B2F626BE">
      <w:start w:val="1"/>
      <w:numFmt w:val="bullet"/>
      <w:lvlText w:val=""/>
      <w:lvlJc w:val="left"/>
      <w:pPr>
        <w:ind w:left="2880" w:hanging="360"/>
      </w:pPr>
      <w:rPr>
        <w:rFonts w:ascii="Symbol" w:hAnsi="Symbol" w:cs="Symbol" w:hint="default"/>
      </w:rPr>
    </w:lvl>
    <w:lvl w:ilvl="4" w:tplc="D27EEA76">
      <w:start w:val="1"/>
      <w:numFmt w:val="bullet"/>
      <w:lvlText w:val="o"/>
      <w:lvlJc w:val="left"/>
      <w:pPr>
        <w:ind w:left="3600" w:hanging="360"/>
      </w:pPr>
      <w:rPr>
        <w:rFonts w:ascii="Courier New" w:hAnsi="Courier New" w:cs="Courier New" w:hint="default"/>
      </w:rPr>
    </w:lvl>
    <w:lvl w:ilvl="5" w:tplc="60E6D424">
      <w:start w:val="1"/>
      <w:numFmt w:val="bullet"/>
      <w:lvlText w:val=""/>
      <w:lvlJc w:val="left"/>
      <w:pPr>
        <w:ind w:left="4320" w:hanging="360"/>
      </w:pPr>
      <w:rPr>
        <w:rFonts w:ascii="Wingdings" w:hAnsi="Wingdings" w:cs="Wingdings" w:hint="default"/>
      </w:rPr>
    </w:lvl>
    <w:lvl w:ilvl="6" w:tplc="F8D2596A">
      <w:start w:val="1"/>
      <w:numFmt w:val="bullet"/>
      <w:lvlText w:val=""/>
      <w:lvlJc w:val="left"/>
      <w:pPr>
        <w:ind w:left="5040" w:hanging="360"/>
      </w:pPr>
      <w:rPr>
        <w:rFonts w:ascii="Symbol" w:hAnsi="Symbol" w:cs="Symbol" w:hint="default"/>
      </w:rPr>
    </w:lvl>
    <w:lvl w:ilvl="7" w:tplc="C2C6B76E">
      <w:start w:val="1"/>
      <w:numFmt w:val="bullet"/>
      <w:lvlText w:val="o"/>
      <w:lvlJc w:val="left"/>
      <w:pPr>
        <w:ind w:left="5760" w:hanging="360"/>
      </w:pPr>
      <w:rPr>
        <w:rFonts w:ascii="Courier New" w:hAnsi="Courier New" w:cs="Courier New" w:hint="default"/>
      </w:rPr>
    </w:lvl>
    <w:lvl w:ilvl="8" w:tplc="7862AD96">
      <w:start w:val="1"/>
      <w:numFmt w:val="bullet"/>
      <w:lvlText w:val=""/>
      <w:lvlJc w:val="left"/>
      <w:pPr>
        <w:ind w:left="6480" w:hanging="360"/>
      </w:pPr>
      <w:rPr>
        <w:rFonts w:ascii="Wingdings" w:hAnsi="Wingdings" w:cs="Wingdings" w:hint="default"/>
      </w:rPr>
    </w:lvl>
  </w:abstractNum>
  <w:abstractNum w:abstractNumId="7" w15:restartNumberingAfterBreak="0">
    <w:nsid w:val="0DC8522A"/>
    <w:multiLevelType w:val="hybridMultilevel"/>
    <w:tmpl w:val="4AAAC8F8"/>
    <w:lvl w:ilvl="0" w:tplc="1DD26BE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14740"/>
    <w:multiLevelType w:val="hybridMultilevel"/>
    <w:tmpl w:val="5268E812"/>
    <w:lvl w:ilvl="0" w:tplc="B1569FA6">
      <w:start w:val="1"/>
      <w:numFmt w:val="bullet"/>
      <w:lvlText w:val=""/>
      <w:lvlJc w:val="left"/>
      <w:pPr>
        <w:ind w:left="720" w:hanging="360"/>
      </w:pPr>
      <w:rPr>
        <w:rFonts w:ascii="Symbol" w:hAnsi="Symbol" w:cs="Symbol" w:hint="default"/>
        <w:sz w:val="18"/>
        <w:szCs w:val="18"/>
      </w:rPr>
    </w:lvl>
    <w:lvl w:ilvl="1" w:tplc="2FFAE57C">
      <w:start w:val="1"/>
      <w:numFmt w:val="bullet"/>
      <w:lvlText w:val="o"/>
      <w:lvlJc w:val="left"/>
      <w:pPr>
        <w:ind w:left="1440" w:hanging="360"/>
      </w:pPr>
      <w:rPr>
        <w:rFonts w:ascii="Courier New" w:hAnsi="Courier New" w:cs="Courier New" w:hint="default"/>
      </w:rPr>
    </w:lvl>
    <w:lvl w:ilvl="2" w:tplc="79DC6BDA">
      <w:start w:val="1"/>
      <w:numFmt w:val="bullet"/>
      <w:lvlText w:val=""/>
      <w:lvlJc w:val="left"/>
      <w:pPr>
        <w:ind w:left="2160" w:hanging="360"/>
      </w:pPr>
      <w:rPr>
        <w:rFonts w:ascii="Wingdings" w:hAnsi="Wingdings" w:cs="Wingdings" w:hint="default"/>
      </w:rPr>
    </w:lvl>
    <w:lvl w:ilvl="3" w:tplc="288ABBFA">
      <w:start w:val="1"/>
      <w:numFmt w:val="bullet"/>
      <w:lvlText w:val=""/>
      <w:lvlJc w:val="left"/>
      <w:pPr>
        <w:ind w:left="2880" w:hanging="360"/>
      </w:pPr>
      <w:rPr>
        <w:rFonts w:ascii="Symbol" w:hAnsi="Symbol" w:cs="Symbol" w:hint="default"/>
      </w:rPr>
    </w:lvl>
    <w:lvl w:ilvl="4" w:tplc="E7C02DA6">
      <w:start w:val="1"/>
      <w:numFmt w:val="bullet"/>
      <w:lvlText w:val="o"/>
      <w:lvlJc w:val="left"/>
      <w:pPr>
        <w:ind w:left="3600" w:hanging="360"/>
      </w:pPr>
      <w:rPr>
        <w:rFonts w:ascii="Courier New" w:hAnsi="Courier New" w:cs="Courier New" w:hint="default"/>
      </w:rPr>
    </w:lvl>
    <w:lvl w:ilvl="5" w:tplc="8CEA6E44">
      <w:start w:val="1"/>
      <w:numFmt w:val="bullet"/>
      <w:lvlText w:val=""/>
      <w:lvlJc w:val="left"/>
      <w:pPr>
        <w:ind w:left="4320" w:hanging="360"/>
      </w:pPr>
      <w:rPr>
        <w:rFonts w:ascii="Wingdings" w:hAnsi="Wingdings" w:cs="Wingdings" w:hint="default"/>
      </w:rPr>
    </w:lvl>
    <w:lvl w:ilvl="6" w:tplc="C36EF0F2">
      <w:start w:val="1"/>
      <w:numFmt w:val="bullet"/>
      <w:lvlText w:val=""/>
      <w:lvlJc w:val="left"/>
      <w:pPr>
        <w:ind w:left="5040" w:hanging="360"/>
      </w:pPr>
      <w:rPr>
        <w:rFonts w:ascii="Symbol" w:hAnsi="Symbol" w:cs="Symbol" w:hint="default"/>
      </w:rPr>
    </w:lvl>
    <w:lvl w:ilvl="7" w:tplc="380C92B2">
      <w:start w:val="1"/>
      <w:numFmt w:val="bullet"/>
      <w:lvlText w:val="o"/>
      <w:lvlJc w:val="left"/>
      <w:pPr>
        <w:ind w:left="5760" w:hanging="360"/>
      </w:pPr>
      <w:rPr>
        <w:rFonts w:ascii="Courier New" w:hAnsi="Courier New" w:cs="Courier New" w:hint="default"/>
      </w:rPr>
    </w:lvl>
    <w:lvl w:ilvl="8" w:tplc="268C5340">
      <w:start w:val="1"/>
      <w:numFmt w:val="bullet"/>
      <w:lvlText w:val=""/>
      <w:lvlJc w:val="left"/>
      <w:pPr>
        <w:ind w:left="6480" w:hanging="360"/>
      </w:pPr>
      <w:rPr>
        <w:rFonts w:ascii="Wingdings" w:hAnsi="Wingdings" w:cs="Wingdings" w:hint="default"/>
      </w:rPr>
    </w:lvl>
  </w:abstractNum>
  <w:abstractNum w:abstractNumId="9" w15:restartNumberingAfterBreak="0">
    <w:nsid w:val="12B30B49"/>
    <w:multiLevelType w:val="hybridMultilevel"/>
    <w:tmpl w:val="361E9832"/>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7841E7"/>
    <w:multiLevelType w:val="multilevel"/>
    <w:tmpl w:val="A0E63AE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690100"/>
    <w:multiLevelType w:val="hybridMultilevel"/>
    <w:tmpl w:val="F3A6BB1C"/>
    <w:lvl w:ilvl="0" w:tplc="CC7E8EAA">
      <w:start w:val="1"/>
      <w:numFmt w:val="bullet"/>
      <w:lvlText w:val=""/>
      <w:lvlJc w:val="left"/>
      <w:pPr>
        <w:ind w:left="720" w:hanging="360"/>
      </w:pPr>
      <w:rPr>
        <w:rFonts w:ascii="Symbol" w:hAnsi="Symbol" w:cs="Symbol" w:hint="default"/>
        <w:sz w:val="18"/>
        <w:szCs w:val="18"/>
      </w:rPr>
    </w:lvl>
    <w:lvl w:ilvl="1" w:tplc="7E60B91A">
      <w:start w:val="1"/>
      <w:numFmt w:val="bullet"/>
      <w:lvlText w:val="o"/>
      <w:lvlJc w:val="left"/>
      <w:pPr>
        <w:ind w:left="1440" w:hanging="360"/>
      </w:pPr>
      <w:rPr>
        <w:rFonts w:ascii="Courier New" w:hAnsi="Courier New" w:cs="Courier New" w:hint="default"/>
      </w:rPr>
    </w:lvl>
    <w:lvl w:ilvl="2" w:tplc="C27CAC28">
      <w:start w:val="1"/>
      <w:numFmt w:val="bullet"/>
      <w:lvlText w:val=""/>
      <w:lvlJc w:val="left"/>
      <w:pPr>
        <w:ind w:left="2160" w:hanging="360"/>
      </w:pPr>
      <w:rPr>
        <w:rFonts w:ascii="Wingdings" w:hAnsi="Wingdings" w:cs="Wingdings" w:hint="default"/>
      </w:rPr>
    </w:lvl>
    <w:lvl w:ilvl="3" w:tplc="F4223CF4">
      <w:start w:val="1"/>
      <w:numFmt w:val="bullet"/>
      <w:lvlText w:val=""/>
      <w:lvlJc w:val="left"/>
      <w:pPr>
        <w:ind w:left="2880" w:hanging="360"/>
      </w:pPr>
      <w:rPr>
        <w:rFonts w:ascii="Symbol" w:hAnsi="Symbol" w:cs="Symbol" w:hint="default"/>
      </w:rPr>
    </w:lvl>
    <w:lvl w:ilvl="4" w:tplc="BFCC954C">
      <w:start w:val="1"/>
      <w:numFmt w:val="bullet"/>
      <w:lvlText w:val="o"/>
      <w:lvlJc w:val="left"/>
      <w:pPr>
        <w:ind w:left="3600" w:hanging="360"/>
      </w:pPr>
      <w:rPr>
        <w:rFonts w:ascii="Courier New" w:hAnsi="Courier New" w:cs="Courier New" w:hint="default"/>
      </w:rPr>
    </w:lvl>
    <w:lvl w:ilvl="5" w:tplc="26FCEEE6">
      <w:start w:val="1"/>
      <w:numFmt w:val="bullet"/>
      <w:lvlText w:val=""/>
      <w:lvlJc w:val="left"/>
      <w:pPr>
        <w:ind w:left="4320" w:hanging="360"/>
      </w:pPr>
      <w:rPr>
        <w:rFonts w:ascii="Wingdings" w:hAnsi="Wingdings" w:cs="Wingdings" w:hint="default"/>
      </w:rPr>
    </w:lvl>
    <w:lvl w:ilvl="6" w:tplc="B63CB4DC">
      <w:start w:val="1"/>
      <w:numFmt w:val="bullet"/>
      <w:lvlText w:val=""/>
      <w:lvlJc w:val="left"/>
      <w:pPr>
        <w:ind w:left="5040" w:hanging="360"/>
      </w:pPr>
      <w:rPr>
        <w:rFonts w:ascii="Symbol" w:hAnsi="Symbol" w:cs="Symbol" w:hint="default"/>
      </w:rPr>
    </w:lvl>
    <w:lvl w:ilvl="7" w:tplc="CC8A55AE">
      <w:start w:val="1"/>
      <w:numFmt w:val="bullet"/>
      <w:lvlText w:val="o"/>
      <w:lvlJc w:val="left"/>
      <w:pPr>
        <w:ind w:left="5760" w:hanging="360"/>
      </w:pPr>
      <w:rPr>
        <w:rFonts w:ascii="Courier New" w:hAnsi="Courier New" w:cs="Courier New" w:hint="default"/>
      </w:rPr>
    </w:lvl>
    <w:lvl w:ilvl="8" w:tplc="592A2A9A">
      <w:start w:val="1"/>
      <w:numFmt w:val="bullet"/>
      <w:lvlText w:val=""/>
      <w:lvlJc w:val="left"/>
      <w:pPr>
        <w:ind w:left="6480" w:hanging="360"/>
      </w:pPr>
      <w:rPr>
        <w:rFonts w:ascii="Wingdings" w:hAnsi="Wingdings" w:cs="Wingdings" w:hint="default"/>
      </w:rPr>
    </w:lvl>
  </w:abstractNum>
  <w:abstractNum w:abstractNumId="12" w15:restartNumberingAfterBreak="0">
    <w:nsid w:val="179D15C8"/>
    <w:multiLevelType w:val="hybridMultilevel"/>
    <w:tmpl w:val="C110FDD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0814E5"/>
    <w:multiLevelType w:val="hybridMultilevel"/>
    <w:tmpl w:val="9FE48B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C76A76"/>
    <w:multiLevelType w:val="hybridMultilevel"/>
    <w:tmpl w:val="24403600"/>
    <w:lvl w:ilvl="0" w:tplc="0F28D796">
      <w:start w:val="1"/>
      <w:numFmt w:val="bullet"/>
      <w:lvlText w:val=""/>
      <w:lvlJc w:val="left"/>
      <w:pPr>
        <w:ind w:left="720" w:hanging="360"/>
      </w:pPr>
      <w:rPr>
        <w:rFonts w:ascii="Symbol" w:hAnsi="Symbol" w:cs="Symbol" w:hint="default"/>
        <w:sz w:val="18"/>
        <w:szCs w:val="18"/>
      </w:rPr>
    </w:lvl>
    <w:lvl w:ilvl="1" w:tplc="0D9C608A">
      <w:start w:val="1"/>
      <w:numFmt w:val="bullet"/>
      <w:lvlText w:val="o"/>
      <w:lvlJc w:val="left"/>
      <w:pPr>
        <w:ind w:left="1440" w:hanging="360"/>
      </w:pPr>
      <w:rPr>
        <w:rFonts w:ascii="Courier New" w:hAnsi="Courier New" w:cs="Courier New" w:hint="default"/>
      </w:rPr>
    </w:lvl>
    <w:lvl w:ilvl="2" w:tplc="E6C4B13A">
      <w:start w:val="1"/>
      <w:numFmt w:val="bullet"/>
      <w:lvlText w:val=""/>
      <w:lvlJc w:val="left"/>
      <w:pPr>
        <w:ind w:left="2160" w:hanging="360"/>
      </w:pPr>
      <w:rPr>
        <w:rFonts w:ascii="Wingdings" w:hAnsi="Wingdings" w:cs="Wingdings" w:hint="default"/>
      </w:rPr>
    </w:lvl>
    <w:lvl w:ilvl="3" w:tplc="8C145A9A">
      <w:start w:val="1"/>
      <w:numFmt w:val="bullet"/>
      <w:lvlText w:val=""/>
      <w:lvlJc w:val="left"/>
      <w:pPr>
        <w:ind w:left="2880" w:hanging="360"/>
      </w:pPr>
      <w:rPr>
        <w:rFonts w:ascii="Symbol" w:hAnsi="Symbol" w:cs="Symbol" w:hint="default"/>
      </w:rPr>
    </w:lvl>
    <w:lvl w:ilvl="4" w:tplc="6102F854">
      <w:start w:val="1"/>
      <w:numFmt w:val="bullet"/>
      <w:lvlText w:val="o"/>
      <w:lvlJc w:val="left"/>
      <w:pPr>
        <w:ind w:left="3600" w:hanging="360"/>
      </w:pPr>
      <w:rPr>
        <w:rFonts w:ascii="Courier New" w:hAnsi="Courier New" w:cs="Courier New" w:hint="default"/>
      </w:rPr>
    </w:lvl>
    <w:lvl w:ilvl="5" w:tplc="48AE9E7A">
      <w:start w:val="1"/>
      <w:numFmt w:val="bullet"/>
      <w:lvlText w:val=""/>
      <w:lvlJc w:val="left"/>
      <w:pPr>
        <w:ind w:left="4320" w:hanging="360"/>
      </w:pPr>
      <w:rPr>
        <w:rFonts w:ascii="Wingdings" w:hAnsi="Wingdings" w:cs="Wingdings" w:hint="default"/>
      </w:rPr>
    </w:lvl>
    <w:lvl w:ilvl="6" w:tplc="21BA3966">
      <w:start w:val="1"/>
      <w:numFmt w:val="bullet"/>
      <w:lvlText w:val=""/>
      <w:lvlJc w:val="left"/>
      <w:pPr>
        <w:ind w:left="5040" w:hanging="360"/>
      </w:pPr>
      <w:rPr>
        <w:rFonts w:ascii="Symbol" w:hAnsi="Symbol" w:cs="Symbol" w:hint="default"/>
      </w:rPr>
    </w:lvl>
    <w:lvl w:ilvl="7" w:tplc="6C44D034">
      <w:start w:val="1"/>
      <w:numFmt w:val="bullet"/>
      <w:lvlText w:val="o"/>
      <w:lvlJc w:val="left"/>
      <w:pPr>
        <w:ind w:left="5760" w:hanging="360"/>
      </w:pPr>
      <w:rPr>
        <w:rFonts w:ascii="Courier New" w:hAnsi="Courier New" w:cs="Courier New" w:hint="default"/>
      </w:rPr>
    </w:lvl>
    <w:lvl w:ilvl="8" w:tplc="E6C4A3C2">
      <w:start w:val="1"/>
      <w:numFmt w:val="bullet"/>
      <w:lvlText w:val=""/>
      <w:lvlJc w:val="left"/>
      <w:pPr>
        <w:ind w:left="6480" w:hanging="360"/>
      </w:pPr>
      <w:rPr>
        <w:rFonts w:ascii="Wingdings" w:hAnsi="Wingdings" w:cs="Wingdings" w:hint="default"/>
      </w:rPr>
    </w:lvl>
  </w:abstractNum>
  <w:abstractNum w:abstractNumId="15" w15:restartNumberingAfterBreak="0">
    <w:nsid w:val="1D4D488D"/>
    <w:multiLevelType w:val="hybridMultilevel"/>
    <w:tmpl w:val="3FC26AA2"/>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8E1B6B"/>
    <w:multiLevelType w:val="hybridMultilevel"/>
    <w:tmpl w:val="5C2218A0"/>
    <w:lvl w:ilvl="0" w:tplc="CEC4AE30">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924948"/>
    <w:multiLevelType w:val="hybridMultilevel"/>
    <w:tmpl w:val="0AA00A1E"/>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3865CB"/>
    <w:multiLevelType w:val="hybridMultilevel"/>
    <w:tmpl w:val="DAAEF62E"/>
    <w:lvl w:ilvl="0" w:tplc="E2C0A5CA">
      <w:start w:val="1"/>
      <w:numFmt w:val="bullet"/>
      <w:lvlText w:val=""/>
      <w:lvlJc w:val="left"/>
      <w:pPr>
        <w:ind w:left="720" w:hanging="360"/>
      </w:pPr>
      <w:rPr>
        <w:rFonts w:ascii="Symbol" w:hAnsi="Symbol" w:cs="Symbol" w:hint="default"/>
        <w:sz w:val="18"/>
        <w:szCs w:val="18"/>
      </w:rPr>
    </w:lvl>
    <w:lvl w:ilvl="1" w:tplc="D63EB16A">
      <w:start w:val="1"/>
      <w:numFmt w:val="bullet"/>
      <w:lvlText w:val="o"/>
      <w:lvlJc w:val="left"/>
      <w:pPr>
        <w:ind w:left="1440" w:hanging="360"/>
      </w:pPr>
      <w:rPr>
        <w:rFonts w:ascii="Courier New" w:hAnsi="Courier New" w:cs="Courier New" w:hint="default"/>
      </w:rPr>
    </w:lvl>
    <w:lvl w:ilvl="2" w:tplc="9DC2BEFA">
      <w:start w:val="1"/>
      <w:numFmt w:val="bullet"/>
      <w:lvlText w:val=""/>
      <w:lvlJc w:val="left"/>
      <w:pPr>
        <w:ind w:left="2160" w:hanging="360"/>
      </w:pPr>
      <w:rPr>
        <w:rFonts w:ascii="Wingdings" w:hAnsi="Wingdings" w:cs="Wingdings" w:hint="default"/>
      </w:rPr>
    </w:lvl>
    <w:lvl w:ilvl="3" w:tplc="2020D508">
      <w:start w:val="1"/>
      <w:numFmt w:val="bullet"/>
      <w:lvlText w:val=""/>
      <w:lvlJc w:val="left"/>
      <w:pPr>
        <w:ind w:left="2880" w:hanging="360"/>
      </w:pPr>
      <w:rPr>
        <w:rFonts w:ascii="Symbol" w:hAnsi="Symbol" w:cs="Symbol" w:hint="default"/>
      </w:rPr>
    </w:lvl>
    <w:lvl w:ilvl="4" w:tplc="299C8D1C">
      <w:start w:val="1"/>
      <w:numFmt w:val="bullet"/>
      <w:lvlText w:val="o"/>
      <w:lvlJc w:val="left"/>
      <w:pPr>
        <w:ind w:left="3600" w:hanging="360"/>
      </w:pPr>
      <w:rPr>
        <w:rFonts w:ascii="Courier New" w:hAnsi="Courier New" w:cs="Courier New" w:hint="default"/>
      </w:rPr>
    </w:lvl>
    <w:lvl w:ilvl="5" w:tplc="D85CEBBE">
      <w:start w:val="1"/>
      <w:numFmt w:val="bullet"/>
      <w:lvlText w:val=""/>
      <w:lvlJc w:val="left"/>
      <w:pPr>
        <w:ind w:left="4320" w:hanging="360"/>
      </w:pPr>
      <w:rPr>
        <w:rFonts w:ascii="Wingdings" w:hAnsi="Wingdings" w:cs="Wingdings" w:hint="default"/>
      </w:rPr>
    </w:lvl>
    <w:lvl w:ilvl="6" w:tplc="6E6E149E">
      <w:start w:val="1"/>
      <w:numFmt w:val="bullet"/>
      <w:lvlText w:val=""/>
      <w:lvlJc w:val="left"/>
      <w:pPr>
        <w:ind w:left="5040" w:hanging="360"/>
      </w:pPr>
      <w:rPr>
        <w:rFonts w:ascii="Symbol" w:hAnsi="Symbol" w:cs="Symbol" w:hint="default"/>
      </w:rPr>
    </w:lvl>
    <w:lvl w:ilvl="7" w:tplc="66EE39D2">
      <w:start w:val="1"/>
      <w:numFmt w:val="bullet"/>
      <w:lvlText w:val="o"/>
      <w:lvlJc w:val="left"/>
      <w:pPr>
        <w:ind w:left="5760" w:hanging="360"/>
      </w:pPr>
      <w:rPr>
        <w:rFonts w:ascii="Courier New" w:hAnsi="Courier New" w:cs="Courier New" w:hint="default"/>
      </w:rPr>
    </w:lvl>
    <w:lvl w:ilvl="8" w:tplc="983CC4FA">
      <w:start w:val="1"/>
      <w:numFmt w:val="bullet"/>
      <w:lvlText w:val=""/>
      <w:lvlJc w:val="left"/>
      <w:pPr>
        <w:ind w:left="6480" w:hanging="360"/>
      </w:pPr>
      <w:rPr>
        <w:rFonts w:ascii="Wingdings" w:hAnsi="Wingdings" w:cs="Wingdings" w:hint="default"/>
      </w:rPr>
    </w:lvl>
  </w:abstractNum>
  <w:abstractNum w:abstractNumId="19" w15:restartNumberingAfterBreak="0">
    <w:nsid w:val="23D548E1"/>
    <w:multiLevelType w:val="hybridMultilevel"/>
    <w:tmpl w:val="4546F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3FA5D0D"/>
    <w:multiLevelType w:val="hybridMultilevel"/>
    <w:tmpl w:val="11540350"/>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40A5C40"/>
    <w:multiLevelType w:val="hybridMultilevel"/>
    <w:tmpl w:val="B3F2BFBE"/>
    <w:lvl w:ilvl="0" w:tplc="907EBE76">
      <w:start w:val="1"/>
      <w:numFmt w:val="bullet"/>
      <w:lvlText w:val=""/>
      <w:lvlJc w:val="left"/>
      <w:pPr>
        <w:ind w:left="720" w:hanging="360"/>
      </w:pPr>
      <w:rPr>
        <w:rFonts w:ascii="Symbol" w:hAnsi="Symbol" w:cs="Symbol" w:hint="default"/>
        <w:sz w:val="18"/>
        <w:szCs w:val="18"/>
      </w:rPr>
    </w:lvl>
    <w:lvl w:ilvl="1" w:tplc="46521276">
      <w:start w:val="1"/>
      <w:numFmt w:val="bullet"/>
      <w:lvlText w:val="o"/>
      <w:lvlJc w:val="left"/>
      <w:pPr>
        <w:ind w:left="1440" w:hanging="360"/>
      </w:pPr>
      <w:rPr>
        <w:rFonts w:ascii="Courier New" w:hAnsi="Courier New" w:cs="Courier New" w:hint="default"/>
      </w:rPr>
    </w:lvl>
    <w:lvl w:ilvl="2" w:tplc="B9E89C28">
      <w:start w:val="1"/>
      <w:numFmt w:val="bullet"/>
      <w:lvlText w:val=""/>
      <w:lvlJc w:val="left"/>
      <w:pPr>
        <w:ind w:left="2160" w:hanging="360"/>
      </w:pPr>
      <w:rPr>
        <w:rFonts w:ascii="Wingdings" w:hAnsi="Wingdings" w:cs="Wingdings" w:hint="default"/>
      </w:rPr>
    </w:lvl>
    <w:lvl w:ilvl="3" w:tplc="4D7AB174">
      <w:start w:val="1"/>
      <w:numFmt w:val="bullet"/>
      <w:lvlText w:val=""/>
      <w:lvlJc w:val="left"/>
      <w:pPr>
        <w:ind w:left="2880" w:hanging="360"/>
      </w:pPr>
      <w:rPr>
        <w:rFonts w:ascii="Symbol" w:hAnsi="Symbol" w:cs="Symbol" w:hint="default"/>
      </w:rPr>
    </w:lvl>
    <w:lvl w:ilvl="4" w:tplc="5798CFB8">
      <w:start w:val="1"/>
      <w:numFmt w:val="bullet"/>
      <w:lvlText w:val="o"/>
      <w:lvlJc w:val="left"/>
      <w:pPr>
        <w:ind w:left="3600" w:hanging="360"/>
      </w:pPr>
      <w:rPr>
        <w:rFonts w:ascii="Courier New" w:hAnsi="Courier New" w:cs="Courier New" w:hint="default"/>
      </w:rPr>
    </w:lvl>
    <w:lvl w:ilvl="5" w:tplc="6CF45BF2">
      <w:start w:val="1"/>
      <w:numFmt w:val="bullet"/>
      <w:lvlText w:val=""/>
      <w:lvlJc w:val="left"/>
      <w:pPr>
        <w:ind w:left="4320" w:hanging="360"/>
      </w:pPr>
      <w:rPr>
        <w:rFonts w:ascii="Wingdings" w:hAnsi="Wingdings" w:cs="Wingdings" w:hint="default"/>
      </w:rPr>
    </w:lvl>
    <w:lvl w:ilvl="6" w:tplc="EF56743E">
      <w:start w:val="1"/>
      <w:numFmt w:val="bullet"/>
      <w:lvlText w:val=""/>
      <w:lvlJc w:val="left"/>
      <w:pPr>
        <w:ind w:left="5040" w:hanging="360"/>
      </w:pPr>
      <w:rPr>
        <w:rFonts w:ascii="Symbol" w:hAnsi="Symbol" w:cs="Symbol" w:hint="default"/>
      </w:rPr>
    </w:lvl>
    <w:lvl w:ilvl="7" w:tplc="004E0BD6">
      <w:start w:val="1"/>
      <w:numFmt w:val="bullet"/>
      <w:lvlText w:val="o"/>
      <w:lvlJc w:val="left"/>
      <w:pPr>
        <w:ind w:left="5760" w:hanging="360"/>
      </w:pPr>
      <w:rPr>
        <w:rFonts w:ascii="Courier New" w:hAnsi="Courier New" w:cs="Courier New" w:hint="default"/>
      </w:rPr>
    </w:lvl>
    <w:lvl w:ilvl="8" w:tplc="7DCED710">
      <w:start w:val="1"/>
      <w:numFmt w:val="bullet"/>
      <w:lvlText w:val=""/>
      <w:lvlJc w:val="left"/>
      <w:pPr>
        <w:ind w:left="6480" w:hanging="360"/>
      </w:pPr>
      <w:rPr>
        <w:rFonts w:ascii="Wingdings" w:hAnsi="Wingdings" w:cs="Wingdings" w:hint="default"/>
      </w:rPr>
    </w:lvl>
  </w:abstractNum>
  <w:abstractNum w:abstractNumId="22" w15:restartNumberingAfterBreak="0">
    <w:nsid w:val="2CCA748C"/>
    <w:multiLevelType w:val="hybridMultilevel"/>
    <w:tmpl w:val="FF482256"/>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324100"/>
    <w:multiLevelType w:val="hybridMultilevel"/>
    <w:tmpl w:val="BDB0898E"/>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2EC43A1"/>
    <w:multiLevelType w:val="hybridMultilevel"/>
    <w:tmpl w:val="61FEE8EE"/>
    <w:lvl w:ilvl="0" w:tplc="A4AABF36">
      <w:start w:val="1"/>
      <w:numFmt w:val="bullet"/>
      <w:lvlText w:val=""/>
      <w:lvlJc w:val="left"/>
      <w:pPr>
        <w:ind w:left="720" w:hanging="360"/>
      </w:pPr>
      <w:rPr>
        <w:rFonts w:ascii="Symbol" w:hAnsi="Symbol" w:cs="Symbol" w:hint="default"/>
        <w:sz w:val="18"/>
        <w:szCs w:val="18"/>
      </w:rPr>
    </w:lvl>
    <w:lvl w:ilvl="1" w:tplc="FF9234CE">
      <w:start w:val="1"/>
      <w:numFmt w:val="bullet"/>
      <w:lvlText w:val="o"/>
      <w:lvlJc w:val="left"/>
      <w:pPr>
        <w:ind w:left="1440" w:hanging="360"/>
      </w:pPr>
      <w:rPr>
        <w:rFonts w:ascii="Courier New" w:hAnsi="Courier New" w:cs="Courier New" w:hint="default"/>
      </w:rPr>
    </w:lvl>
    <w:lvl w:ilvl="2" w:tplc="1FE4AE3C">
      <w:start w:val="1"/>
      <w:numFmt w:val="bullet"/>
      <w:lvlText w:val=""/>
      <w:lvlJc w:val="left"/>
      <w:pPr>
        <w:ind w:left="2160" w:hanging="360"/>
      </w:pPr>
      <w:rPr>
        <w:rFonts w:ascii="Wingdings" w:hAnsi="Wingdings" w:cs="Wingdings" w:hint="default"/>
      </w:rPr>
    </w:lvl>
    <w:lvl w:ilvl="3" w:tplc="CF08F24E">
      <w:start w:val="1"/>
      <w:numFmt w:val="bullet"/>
      <w:lvlText w:val=""/>
      <w:lvlJc w:val="left"/>
      <w:pPr>
        <w:ind w:left="2880" w:hanging="360"/>
      </w:pPr>
      <w:rPr>
        <w:rFonts w:ascii="Symbol" w:hAnsi="Symbol" w:cs="Symbol" w:hint="default"/>
      </w:rPr>
    </w:lvl>
    <w:lvl w:ilvl="4" w:tplc="29980016">
      <w:start w:val="1"/>
      <w:numFmt w:val="bullet"/>
      <w:lvlText w:val="o"/>
      <w:lvlJc w:val="left"/>
      <w:pPr>
        <w:ind w:left="3600" w:hanging="360"/>
      </w:pPr>
      <w:rPr>
        <w:rFonts w:ascii="Courier New" w:hAnsi="Courier New" w:cs="Courier New" w:hint="default"/>
      </w:rPr>
    </w:lvl>
    <w:lvl w:ilvl="5" w:tplc="8C727AF6">
      <w:start w:val="1"/>
      <w:numFmt w:val="bullet"/>
      <w:lvlText w:val=""/>
      <w:lvlJc w:val="left"/>
      <w:pPr>
        <w:ind w:left="4320" w:hanging="360"/>
      </w:pPr>
      <w:rPr>
        <w:rFonts w:ascii="Wingdings" w:hAnsi="Wingdings" w:cs="Wingdings" w:hint="default"/>
      </w:rPr>
    </w:lvl>
    <w:lvl w:ilvl="6" w:tplc="BEFC3CBE">
      <w:start w:val="1"/>
      <w:numFmt w:val="bullet"/>
      <w:lvlText w:val=""/>
      <w:lvlJc w:val="left"/>
      <w:pPr>
        <w:ind w:left="5040" w:hanging="360"/>
      </w:pPr>
      <w:rPr>
        <w:rFonts w:ascii="Symbol" w:hAnsi="Symbol" w:cs="Symbol" w:hint="default"/>
      </w:rPr>
    </w:lvl>
    <w:lvl w:ilvl="7" w:tplc="D40C4610">
      <w:start w:val="1"/>
      <w:numFmt w:val="bullet"/>
      <w:lvlText w:val="o"/>
      <w:lvlJc w:val="left"/>
      <w:pPr>
        <w:ind w:left="5760" w:hanging="360"/>
      </w:pPr>
      <w:rPr>
        <w:rFonts w:ascii="Courier New" w:hAnsi="Courier New" w:cs="Courier New" w:hint="default"/>
      </w:rPr>
    </w:lvl>
    <w:lvl w:ilvl="8" w:tplc="58CE4742">
      <w:start w:val="1"/>
      <w:numFmt w:val="bullet"/>
      <w:lvlText w:val=""/>
      <w:lvlJc w:val="left"/>
      <w:pPr>
        <w:ind w:left="6480" w:hanging="360"/>
      </w:pPr>
      <w:rPr>
        <w:rFonts w:ascii="Wingdings" w:hAnsi="Wingdings" w:cs="Wingdings" w:hint="default"/>
      </w:rPr>
    </w:lvl>
  </w:abstractNum>
  <w:abstractNum w:abstractNumId="25" w15:restartNumberingAfterBreak="0">
    <w:nsid w:val="33C7145B"/>
    <w:multiLevelType w:val="hybridMultilevel"/>
    <w:tmpl w:val="14B81D0E"/>
    <w:lvl w:ilvl="0" w:tplc="2A86DA20">
      <w:start w:val="1"/>
      <w:numFmt w:val="bullet"/>
      <w:lvlText w:val=""/>
      <w:lvlJc w:val="left"/>
      <w:pPr>
        <w:ind w:left="720" w:hanging="360"/>
      </w:pPr>
      <w:rPr>
        <w:rFonts w:ascii="Symbol" w:hAnsi="Symbol" w:cs="Symbol" w:hint="default"/>
        <w:sz w:val="18"/>
        <w:szCs w:val="18"/>
      </w:rPr>
    </w:lvl>
    <w:lvl w:ilvl="1" w:tplc="A58424B6">
      <w:start w:val="1"/>
      <w:numFmt w:val="bullet"/>
      <w:lvlText w:val="o"/>
      <w:lvlJc w:val="left"/>
      <w:pPr>
        <w:ind w:left="1440" w:hanging="360"/>
      </w:pPr>
      <w:rPr>
        <w:rFonts w:ascii="Courier New" w:hAnsi="Courier New" w:cs="Courier New" w:hint="default"/>
      </w:rPr>
    </w:lvl>
    <w:lvl w:ilvl="2" w:tplc="D5FE1358">
      <w:start w:val="1"/>
      <w:numFmt w:val="bullet"/>
      <w:lvlText w:val=""/>
      <w:lvlJc w:val="left"/>
      <w:pPr>
        <w:ind w:left="2160" w:hanging="360"/>
      </w:pPr>
      <w:rPr>
        <w:rFonts w:ascii="Wingdings" w:hAnsi="Wingdings" w:cs="Wingdings" w:hint="default"/>
      </w:rPr>
    </w:lvl>
    <w:lvl w:ilvl="3" w:tplc="6F3247B8">
      <w:start w:val="1"/>
      <w:numFmt w:val="bullet"/>
      <w:lvlText w:val=""/>
      <w:lvlJc w:val="left"/>
      <w:pPr>
        <w:ind w:left="2880" w:hanging="360"/>
      </w:pPr>
      <w:rPr>
        <w:rFonts w:ascii="Symbol" w:hAnsi="Symbol" w:cs="Symbol" w:hint="default"/>
      </w:rPr>
    </w:lvl>
    <w:lvl w:ilvl="4" w:tplc="CEA895A0">
      <w:start w:val="1"/>
      <w:numFmt w:val="bullet"/>
      <w:lvlText w:val="o"/>
      <w:lvlJc w:val="left"/>
      <w:pPr>
        <w:ind w:left="3600" w:hanging="360"/>
      </w:pPr>
      <w:rPr>
        <w:rFonts w:ascii="Courier New" w:hAnsi="Courier New" w:cs="Courier New" w:hint="default"/>
      </w:rPr>
    </w:lvl>
    <w:lvl w:ilvl="5" w:tplc="AB8A81A2">
      <w:start w:val="1"/>
      <w:numFmt w:val="bullet"/>
      <w:lvlText w:val=""/>
      <w:lvlJc w:val="left"/>
      <w:pPr>
        <w:ind w:left="4320" w:hanging="360"/>
      </w:pPr>
      <w:rPr>
        <w:rFonts w:ascii="Wingdings" w:hAnsi="Wingdings" w:cs="Wingdings" w:hint="default"/>
      </w:rPr>
    </w:lvl>
    <w:lvl w:ilvl="6" w:tplc="815AC748">
      <w:start w:val="1"/>
      <w:numFmt w:val="bullet"/>
      <w:lvlText w:val=""/>
      <w:lvlJc w:val="left"/>
      <w:pPr>
        <w:ind w:left="5040" w:hanging="360"/>
      </w:pPr>
      <w:rPr>
        <w:rFonts w:ascii="Symbol" w:hAnsi="Symbol" w:cs="Symbol" w:hint="default"/>
      </w:rPr>
    </w:lvl>
    <w:lvl w:ilvl="7" w:tplc="A508B608">
      <w:start w:val="1"/>
      <w:numFmt w:val="bullet"/>
      <w:lvlText w:val="o"/>
      <w:lvlJc w:val="left"/>
      <w:pPr>
        <w:ind w:left="5760" w:hanging="360"/>
      </w:pPr>
      <w:rPr>
        <w:rFonts w:ascii="Courier New" w:hAnsi="Courier New" w:cs="Courier New" w:hint="default"/>
      </w:rPr>
    </w:lvl>
    <w:lvl w:ilvl="8" w:tplc="CA8E2A10">
      <w:start w:val="1"/>
      <w:numFmt w:val="bullet"/>
      <w:lvlText w:val=""/>
      <w:lvlJc w:val="left"/>
      <w:pPr>
        <w:ind w:left="6480" w:hanging="360"/>
      </w:pPr>
      <w:rPr>
        <w:rFonts w:ascii="Wingdings" w:hAnsi="Wingdings" w:cs="Wingdings" w:hint="default"/>
      </w:rPr>
    </w:lvl>
  </w:abstractNum>
  <w:abstractNum w:abstractNumId="26" w15:restartNumberingAfterBreak="0">
    <w:nsid w:val="35D56F4E"/>
    <w:multiLevelType w:val="hybridMultilevel"/>
    <w:tmpl w:val="C4A22B6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F67C04"/>
    <w:multiLevelType w:val="hybridMultilevel"/>
    <w:tmpl w:val="FEA6C242"/>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7319FE"/>
    <w:multiLevelType w:val="hybridMultilevel"/>
    <w:tmpl w:val="A77CC1DE"/>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A970443"/>
    <w:multiLevelType w:val="hybridMultilevel"/>
    <w:tmpl w:val="5E22C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BFB4495"/>
    <w:multiLevelType w:val="hybridMultilevel"/>
    <w:tmpl w:val="87540774"/>
    <w:lvl w:ilvl="0" w:tplc="2F7E6008">
      <w:start w:val="1"/>
      <w:numFmt w:val="bullet"/>
      <w:lvlText w:val=""/>
      <w:lvlJc w:val="left"/>
      <w:pPr>
        <w:ind w:left="720" w:hanging="360"/>
      </w:pPr>
      <w:rPr>
        <w:rFonts w:ascii="Symbol" w:hAnsi="Symbol" w:cs="Symbol" w:hint="default"/>
        <w:sz w:val="18"/>
        <w:szCs w:val="18"/>
      </w:rPr>
    </w:lvl>
    <w:lvl w:ilvl="1" w:tplc="86DE6FA4">
      <w:start w:val="1"/>
      <w:numFmt w:val="bullet"/>
      <w:lvlText w:val="o"/>
      <w:lvlJc w:val="left"/>
      <w:pPr>
        <w:ind w:left="1440" w:hanging="360"/>
      </w:pPr>
      <w:rPr>
        <w:rFonts w:ascii="Courier New" w:hAnsi="Courier New" w:cs="Courier New" w:hint="default"/>
      </w:rPr>
    </w:lvl>
    <w:lvl w:ilvl="2" w:tplc="70143FE8">
      <w:start w:val="1"/>
      <w:numFmt w:val="bullet"/>
      <w:lvlText w:val=""/>
      <w:lvlJc w:val="left"/>
      <w:pPr>
        <w:ind w:left="2160" w:hanging="360"/>
      </w:pPr>
      <w:rPr>
        <w:rFonts w:ascii="Wingdings" w:hAnsi="Wingdings" w:cs="Wingdings" w:hint="default"/>
      </w:rPr>
    </w:lvl>
    <w:lvl w:ilvl="3" w:tplc="1CC29B1E">
      <w:start w:val="1"/>
      <w:numFmt w:val="bullet"/>
      <w:lvlText w:val=""/>
      <w:lvlJc w:val="left"/>
      <w:pPr>
        <w:ind w:left="2880" w:hanging="360"/>
      </w:pPr>
      <w:rPr>
        <w:rFonts w:ascii="Symbol" w:hAnsi="Symbol" w:cs="Symbol" w:hint="default"/>
      </w:rPr>
    </w:lvl>
    <w:lvl w:ilvl="4" w:tplc="74E886F2">
      <w:start w:val="1"/>
      <w:numFmt w:val="bullet"/>
      <w:lvlText w:val="o"/>
      <w:lvlJc w:val="left"/>
      <w:pPr>
        <w:ind w:left="3600" w:hanging="360"/>
      </w:pPr>
      <w:rPr>
        <w:rFonts w:ascii="Courier New" w:hAnsi="Courier New" w:cs="Courier New" w:hint="default"/>
      </w:rPr>
    </w:lvl>
    <w:lvl w:ilvl="5" w:tplc="6F14BB9A">
      <w:start w:val="1"/>
      <w:numFmt w:val="bullet"/>
      <w:lvlText w:val=""/>
      <w:lvlJc w:val="left"/>
      <w:pPr>
        <w:ind w:left="4320" w:hanging="360"/>
      </w:pPr>
      <w:rPr>
        <w:rFonts w:ascii="Wingdings" w:hAnsi="Wingdings" w:cs="Wingdings" w:hint="default"/>
      </w:rPr>
    </w:lvl>
    <w:lvl w:ilvl="6" w:tplc="9D4C0E86">
      <w:start w:val="1"/>
      <w:numFmt w:val="bullet"/>
      <w:lvlText w:val=""/>
      <w:lvlJc w:val="left"/>
      <w:pPr>
        <w:ind w:left="5040" w:hanging="360"/>
      </w:pPr>
      <w:rPr>
        <w:rFonts w:ascii="Symbol" w:hAnsi="Symbol" w:cs="Symbol" w:hint="default"/>
      </w:rPr>
    </w:lvl>
    <w:lvl w:ilvl="7" w:tplc="8480A166">
      <w:start w:val="1"/>
      <w:numFmt w:val="bullet"/>
      <w:lvlText w:val="o"/>
      <w:lvlJc w:val="left"/>
      <w:pPr>
        <w:ind w:left="5760" w:hanging="360"/>
      </w:pPr>
      <w:rPr>
        <w:rFonts w:ascii="Courier New" w:hAnsi="Courier New" w:cs="Courier New" w:hint="default"/>
      </w:rPr>
    </w:lvl>
    <w:lvl w:ilvl="8" w:tplc="33BE8F58">
      <w:start w:val="1"/>
      <w:numFmt w:val="bullet"/>
      <w:lvlText w:val=""/>
      <w:lvlJc w:val="left"/>
      <w:pPr>
        <w:ind w:left="6480" w:hanging="360"/>
      </w:pPr>
      <w:rPr>
        <w:rFonts w:ascii="Wingdings" w:hAnsi="Wingdings" w:cs="Wingdings" w:hint="default"/>
      </w:rPr>
    </w:lvl>
  </w:abstractNum>
  <w:abstractNum w:abstractNumId="31" w15:restartNumberingAfterBreak="0">
    <w:nsid w:val="3CCE5AB6"/>
    <w:multiLevelType w:val="hybridMultilevel"/>
    <w:tmpl w:val="8A845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EE10E3A"/>
    <w:multiLevelType w:val="hybridMultilevel"/>
    <w:tmpl w:val="0B728598"/>
    <w:lvl w:ilvl="0" w:tplc="9FD40548">
      <w:start w:val="1"/>
      <w:numFmt w:val="bullet"/>
      <w:lvlText w:val=""/>
      <w:lvlJc w:val="left"/>
      <w:pPr>
        <w:ind w:left="360" w:hanging="360"/>
      </w:pPr>
      <w:rPr>
        <w:rFonts w:ascii="Symbol" w:hAnsi="Symbol" w:cs="Symbol" w:hint="default"/>
        <w:sz w:val="18"/>
        <w:szCs w:val="18"/>
      </w:rPr>
    </w:lvl>
    <w:lvl w:ilvl="1" w:tplc="1A5A5E80">
      <w:start w:val="1"/>
      <w:numFmt w:val="bullet"/>
      <w:lvlText w:val="o"/>
      <w:lvlJc w:val="left"/>
      <w:pPr>
        <w:ind w:left="1080" w:hanging="360"/>
      </w:pPr>
      <w:rPr>
        <w:rFonts w:ascii="Courier New" w:hAnsi="Courier New" w:cs="Courier New" w:hint="default"/>
      </w:rPr>
    </w:lvl>
    <w:lvl w:ilvl="2" w:tplc="CFD6F330">
      <w:start w:val="1"/>
      <w:numFmt w:val="bullet"/>
      <w:lvlText w:val=""/>
      <w:lvlJc w:val="left"/>
      <w:pPr>
        <w:ind w:left="1800" w:hanging="360"/>
      </w:pPr>
      <w:rPr>
        <w:rFonts w:ascii="Wingdings" w:hAnsi="Wingdings" w:cs="Wingdings" w:hint="default"/>
      </w:rPr>
    </w:lvl>
    <w:lvl w:ilvl="3" w:tplc="06D21C40">
      <w:start w:val="1"/>
      <w:numFmt w:val="bullet"/>
      <w:lvlText w:val=""/>
      <w:lvlJc w:val="left"/>
      <w:pPr>
        <w:ind w:left="2520" w:hanging="360"/>
      </w:pPr>
      <w:rPr>
        <w:rFonts w:ascii="Symbol" w:hAnsi="Symbol" w:cs="Symbol" w:hint="default"/>
      </w:rPr>
    </w:lvl>
    <w:lvl w:ilvl="4" w:tplc="10B0A392">
      <w:start w:val="1"/>
      <w:numFmt w:val="bullet"/>
      <w:lvlText w:val="o"/>
      <w:lvlJc w:val="left"/>
      <w:pPr>
        <w:ind w:left="3240" w:hanging="360"/>
      </w:pPr>
      <w:rPr>
        <w:rFonts w:ascii="Courier New" w:hAnsi="Courier New" w:cs="Courier New" w:hint="default"/>
      </w:rPr>
    </w:lvl>
    <w:lvl w:ilvl="5" w:tplc="B24C9D84">
      <w:start w:val="1"/>
      <w:numFmt w:val="bullet"/>
      <w:lvlText w:val=""/>
      <w:lvlJc w:val="left"/>
      <w:pPr>
        <w:ind w:left="3960" w:hanging="360"/>
      </w:pPr>
      <w:rPr>
        <w:rFonts w:ascii="Wingdings" w:hAnsi="Wingdings" w:cs="Wingdings" w:hint="default"/>
      </w:rPr>
    </w:lvl>
    <w:lvl w:ilvl="6" w:tplc="3D58BB36">
      <w:start w:val="1"/>
      <w:numFmt w:val="bullet"/>
      <w:lvlText w:val=""/>
      <w:lvlJc w:val="left"/>
      <w:pPr>
        <w:ind w:left="4680" w:hanging="360"/>
      </w:pPr>
      <w:rPr>
        <w:rFonts w:ascii="Symbol" w:hAnsi="Symbol" w:cs="Symbol" w:hint="default"/>
      </w:rPr>
    </w:lvl>
    <w:lvl w:ilvl="7" w:tplc="7A5A330A">
      <w:start w:val="1"/>
      <w:numFmt w:val="bullet"/>
      <w:lvlText w:val="o"/>
      <w:lvlJc w:val="left"/>
      <w:pPr>
        <w:ind w:left="5400" w:hanging="360"/>
      </w:pPr>
      <w:rPr>
        <w:rFonts w:ascii="Courier New" w:hAnsi="Courier New" w:cs="Courier New" w:hint="default"/>
      </w:rPr>
    </w:lvl>
    <w:lvl w:ilvl="8" w:tplc="8EDCF1FA">
      <w:start w:val="1"/>
      <w:numFmt w:val="bullet"/>
      <w:lvlText w:val=""/>
      <w:lvlJc w:val="left"/>
      <w:pPr>
        <w:ind w:left="6120" w:hanging="360"/>
      </w:pPr>
      <w:rPr>
        <w:rFonts w:ascii="Wingdings" w:hAnsi="Wingdings" w:cs="Wingdings" w:hint="default"/>
      </w:rPr>
    </w:lvl>
  </w:abstractNum>
  <w:abstractNum w:abstractNumId="33" w15:restartNumberingAfterBreak="0">
    <w:nsid w:val="425A2906"/>
    <w:multiLevelType w:val="hybridMultilevel"/>
    <w:tmpl w:val="2F344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722BCD"/>
    <w:multiLevelType w:val="hybridMultilevel"/>
    <w:tmpl w:val="2BDAC824"/>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7166AB0"/>
    <w:multiLevelType w:val="hybridMultilevel"/>
    <w:tmpl w:val="818A2D08"/>
    <w:lvl w:ilvl="0" w:tplc="029EA72A">
      <w:start w:val="1"/>
      <w:numFmt w:val="bullet"/>
      <w:lvlText w:val=""/>
      <w:lvlJc w:val="left"/>
      <w:pPr>
        <w:ind w:left="720" w:hanging="360"/>
      </w:pPr>
      <w:rPr>
        <w:rFonts w:ascii="Symbol" w:hAnsi="Symbol" w:cs="Symbol" w:hint="default"/>
        <w:sz w:val="18"/>
        <w:szCs w:val="18"/>
      </w:rPr>
    </w:lvl>
    <w:lvl w:ilvl="1" w:tplc="8F40268A">
      <w:start w:val="1"/>
      <w:numFmt w:val="bullet"/>
      <w:lvlText w:val="o"/>
      <w:lvlJc w:val="left"/>
      <w:pPr>
        <w:ind w:left="1440" w:hanging="360"/>
      </w:pPr>
      <w:rPr>
        <w:rFonts w:ascii="Courier New" w:hAnsi="Courier New" w:cs="Courier New" w:hint="default"/>
      </w:rPr>
    </w:lvl>
    <w:lvl w:ilvl="2" w:tplc="CBF06A2A">
      <w:start w:val="1"/>
      <w:numFmt w:val="bullet"/>
      <w:lvlText w:val=""/>
      <w:lvlJc w:val="left"/>
      <w:pPr>
        <w:ind w:left="2160" w:hanging="360"/>
      </w:pPr>
      <w:rPr>
        <w:rFonts w:ascii="Wingdings" w:hAnsi="Wingdings" w:cs="Wingdings" w:hint="default"/>
      </w:rPr>
    </w:lvl>
    <w:lvl w:ilvl="3" w:tplc="5094C1AA">
      <w:start w:val="1"/>
      <w:numFmt w:val="bullet"/>
      <w:lvlText w:val=""/>
      <w:lvlJc w:val="left"/>
      <w:pPr>
        <w:ind w:left="2880" w:hanging="360"/>
      </w:pPr>
      <w:rPr>
        <w:rFonts w:ascii="Symbol" w:hAnsi="Symbol" w:cs="Symbol" w:hint="default"/>
      </w:rPr>
    </w:lvl>
    <w:lvl w:ilvl="4" w:tplc="4986F3FE">
      <w:start w:val="1"/>
      <w:numFmt w:val="bullet"/>
      <w:lvlText w:val="o"/>
      <w:lvlJc w:val="left"/>
      <w:pPr>
        <w:ind w:left="3600" w:hanging="360"/>
      </w:pPr>
      <w:rPr>
        <w:rFonts w:ascii="Courier New" w:hAnsi="Courier New" w:cs="Courier New" w:hint="default"/>
      </w:rPr>
    </w:lvl>
    <w:lvl w:ilvl="5" w:tplc="F43E7F90">
      <w:start w:val="1"/>
      <w:numFmt w:val="bullet"/>
      <w:lvlText w:val=""/>
      <w:lvlJc w:val="left"/>
      <w:pPr>
        <w:ind w:left="4320" w:hanging="360"/>
      </w:pPr>
      <w:rPr>
        <w:rFonts w:ascii="Wingdings" w:hAnsi="Wingdings" w:cs="Wingdings" w:hint="default"/>
      </w:rPr>
    </w:lvl>
    <w:lvl w:ilvl="6" w:tplc="57D2A060">
      <w:start w:val="1"/>
      <w:numFmt w:val="bullet"/>
      <w:lvlText w:val=""/>
      <w:lvlJc w:val="left"/>
      <w:pPr>
        <w:ind w:left="5040" w:hanging="360"/>
      </w:pPr>
      <w:rPr>
        <w:rFonts w:ascii="Symbol" w:hAnsi="Symbol" w:cs="Symbol" w:hint="default"/>
      </w:rPr>
    </w:lvl>
    <w:lvl w:ilvl="7" w:tplc="33B61604">
      <w:start w:val="1"/>
      <w:numFmt w:val="bullet"/>
      <w:lvlText w:val="o"/>
      <w:lvlJc w:val="left"/>
      <w:pPr>
        <w:ind w:left="5760" w:hanging="360"/>
      </w:pPr>
      <w:rPr>
        <w:rFonts w:ascii="Courier New" w:hAnsi="Courier New" w:cs="Courier New" w:hint="default"/>
      </w:rPr>
    </w:lvl>
    <w:lvl w:ilvl="8" w:tplc="F8044A5A">
      <w:start w:val="1"/>
      <w:numFmt w:val="bullet"/>
      <w:lvlText w:val=""/>
      <w:lvlJc w:val="left"/>
      <w:pPr>
        <w:ind w:left="6480" w:hanging="360"/>
      </w:pPr>
      <w:rPr>
        <w:rFonts w:ascii="Wingdings" w:hAnsi="Wingdings" w:cs="Wingdings" w:hint="default"/>
      </w:rPr>
    </w:lvl>
  </w:abstractNum>
  <w:abstractNum w:abstractNumId="36" w15:restartNumberingAfterBreak="0">
    <w:nsid w:val="475D7F14"/>
    <w:multiLevelType w:val="hybridMultilevel"/>
    <w:tmpl w:val="D6BA1576"/>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D254F1F"/>
    <w:multiLevelType w:val="hybridMultilevel"/>
    <w:tmpl w:val="22C67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F054A14"/>
    <w:multiLevelType w:val="hybridMultilevel"/>
    <w:tmpl w:val="5DAE5CF2"/>
    <w:lvl w:ilvl="0" w:tplc="3F0AE96E">
      <w:start w:val="1"/>
      <w:numFmt w:val="bullet"/>
      <w:lvlText w:val=""/>
      <w:lvlJc w:val="left"/>
      <w:pPr>
        <w:ind w:left="720" w:hanging="360"/>
      </w:pPr>
      <w:rPr>
        <w:rFonts w:ascii="Symbol" w:hAnsi="Symbol" w:cs="Symbol" w:hint="default"/>
        <w:sz w:val="18"/>
        <w:szCs w:val="18"/>
      </w:rPr>
    </w:lvl>
    <w:lvl w:ilvl="1" w:tplc="A9FA8A22">
      <w:start w:val="1"/>
      <w:numFmt w:val="bullet"/>
      <w:lvlText w:val="o"/>
      <w:lvlJc w:val="left"/>
      <w:pPr>
        <w:ind w:left="1440" w:hanging="360"/>
      </w:pPr>
      <w:rPr>
        <w:rFonts w:ascii="Courier New" w:hAnsi="Courier New" w:cs="Courier New" w:hint="default"/>
      </w:rPr>
    </w:lvl>
    <w:lvl w:ilvl="2" w:tplc="A3E6233A">
      <w:start w:val="1"/>
      <w:numFmt w:val="bullet"/>
      <w:lvlText w:val=""/>
      <w:lvlJc w:val="left"/>
      <w:pPr>
        <w:ind w:left="2160" w:hanging="360"/>
      </w:pPr>
      <w:rPr>
        <w:rFonts w:ascii="Wingdings" w:hAnsi="Wingdings" w:cs="Wingdings" w:hint="default"/>
      </w:rPr>
    </w:lvl>
    <w:lvl w:ilvl="3" w:tplc="BCF0E68A">
      <w:start w:val="1"/>
      <w:numFmt w:val="bullet"/>
      <w:lvlText w:val=""/>
      <w:lvlJc w:val="left"/>
      <w:pPr>
        <w:ind w:left="2880" w:hanging="360"/>
      </w:pPr>
      <w:rPr>
        <w:rFonts w:ascii="Symbol" w:hAnsi="Symbol" w:cs="Symbol" w:hint="default"/>
      </w:rPr>
    </w:lvl>
    <w:lvl w:ilvl="4" w:tplc="FD207E02">
      <w:start w:val="1"/>
      <w:numFmt w:val="bullet"/>
      <w:lvlText w:val="o"/>
      <w:lvlJc w:val="left"/>
      <w:pPr>
        <w:ind w:left="3600" w:hanging="360"/>
      </w:pPr>
      <w:rPr>
        <w:rFonts w:ascii="Courier New" w:hAnsi="Courier New" w:cs="Courier New" w:hint="default"/>
      </w:rPr>
    </w:lvl>
    <w:lvl w:ilvl="5" w:tplc="902A2180">
      <w:start w:val="1"/>
      <w:numFmt w:val="bullet"/>
      <w:lvlText w:val=""/>
      <w:lvlJc w:val="left"/>
      <w:pPr>
        <w:ind w:left="4320" w:hanging="360"/>
      </w:pPr>
      <w:rPr>
        <w:rFonts w:ascii="Wingdings" w:hAnsi="Wingdings" w:cs="Wingdings" w:hint="default"/>
      </w:rPr>
    </w:lvl>
    <w:lvl w:ilvl="6" w:tplc="9AE487CA">
      <w:start w:val="1"/>
      <w:numFmt w:val="bullet"/>
      <w:lvlText w:val=""/>
      <w:lvlJc w:val="left"/>
      <w:pPr>
        <w:ind w:left="5040" w:hanging="360"/>
      </w:pPr>
      <w:rPr>
        <w:rFonts w:ascii="Symbol" w:hAnsi="Symbol" w:cs="Symbol" w:hint="default"/>
      </w:rPr>
    </w:lvl>
    <w:lvl w:ilvl="7" w:tplc="F5B83570">
      <w:start w:val="1"/>
      <w:numFmt w:val="bullet"/>
      <w:lvlText w:val="o"/>
      <w:lvlJc w:val="left"/>
      <w:pPr>
        <w:ind w:left="5760" w:hanging="360"/>
      </w:pPr>
      <w:rPr>
        <w:rFonts w:ascii="Courier New" w:hAnsi="Courier New" w:cs="Courier New" w:hint="default"/>
      </w:rPr>
    </w:lvl>
    <w:lvl w:ilvl="8" w:tplc="8A765A84">
      <w:start w:val="1"/>
      <w:numFmt w:val="bullet"/>
      <w:lvlText w:val=""/>
      <w:lvlJc w:val="left"/>
      <w:pPr>
        <w:ind w:left="6480" w:hanging="360"/>
      </w:pPr>
      <w:rPr>
        <w:rFonts w:ascii="Wingdings" w:hAnsi="Wingdings" w:cs="Wingdings" w:hint="default"/>
      </w:rPr>
    </w:lvl>
  </w:abstractNum>
  <w:abstractNum w:abstractNumId="39" w15:restartNumberingAfterBreak="0">
    <w:nsid w:val="501150B5"/>
    <w:multiLevelType w:val="hybridMultilevel"/>
    <w:tmpl w:val="12301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17C4ABB"/>
    <w:multiLevelType w:val="hybridMultilevel"/>
    <w:tmpl w:val="351CE0E4"/>
    <w:lvl w:ilvl="0" w:tplc="3A3687E8">
      <w:start w:val="1"/>
      <w:numFmt w:val="bullet"/>
      <w:lvlText w:val=""/>
      <w:lvlJc w:val="left"/>
      <w:pPr>
        <w:ind w:left="720" w:hanging="360"/>
      </w:pPr>
      <w:rPr>
        <w:rFonts w:ascii="Symbol" w:hAnsi="Symbol" w:cs="Symbol" w:hint="default"/>
        <w:sz w:val="18"/>
        <w:szCs w:val="18"/>
      </w:rPr>
    </w:lvl>
    <w:lvl w:ilvl="1" w:tplc="50CC1CFC">
      <w:start w:val="1"/>
      <w:numFmt w:val="bullet"/>
      <w:lvlText w:val="o"/>
      <w:lvlJc w:val="left"/>
      <w:pPr>
        <w:ind w:left="1440" w:hanging="360"/>
      </w:pPr>
      <w:rPr>
        <w:rFonts w:ascii="Courier New" w:hAnsi="Courier New" w:cs="Courier New" w:hint="default"/>
      </w:rPr>
    </w:lvl>
    <w:lvl w:ilvl="2" w:tplc="31C4946E">
      <w:start w:val="1"/>
      <w:numFmt w:val="bullet"/>
      <w:lvlText w:val=""/>
      <w:lvlJc w:val="left"/>
      <w:pPr>
        <w:ind w:left="2160" w:hanging="360"/>
      </w:pPr>
      <w:rPr>
        <w:rFonts w:ascii="Wingdings" w:hAnsi="Wingdings" w:cs="Wingdings" w:hint="default"/>
      </w:rPr>
    </w:lvl>
    <w:lvl w:ilvl="3" w:tplc="DCF8B0D6">
      <w:start w:val="1"/>
      <w:numFmt w:val="bullet"/>
      <w:lvlText w:val=""/>
      <w:lvlJc w:val="left"/>
      <w:pPr>
        <w:ind w:left="2880" w:hanging="360"/>
      </w:pPr>
      <w:rPr>
        <w:rFonts w:ascii="Symbol" w:hAnsi="Symbol" w:cs="Symbol" w:hint="default"/>
      </w:rPr>
    </w:lvl>
    <w:lvl w:ilvl="4" w:tplc="911A1BAC">
      <w:start w:val="1"/>
      <w:numFmt w:val="bullet"/>
      <w:lvlText w:val="o"/>
      <w:lvlJc w:val="left"/>
      <w:pPr>
        <w:ind w:left="3600" w:hanging="360"/>
      </w:pPr>
      <w:rPr>
        <w:rFonts w:ascii="Courier New" w:hAnsi="Courier New" w:cs="Courier New" w:hint="default"/>
      </w:rPr>
    </w:lvl>
    <w:lvl w:ilvl="5" w:tplc="F1AA8CB8">
      <w:start w:val="1"/>
      <w:numFmt w:val="bullet"/>
      <w:lvlText w:val=""/>
      <w:lvlJc w:val="left"/>
      <w:pPr>
        <w:ind w:left="4320" w:hanging="360"/>
      </w:pPr>
      <w:rPr>
        <w:rFonts w:ascii="Wingdings" w:hAnsi="Wingdings" w:cs="Wingdings" w:hint="default"/>
      </w:rPr>
    </w:lvl>
    <w:lvl w:ilvl="6" w:tplc="09D6CDA4">
      <w:start w:val="1"/>
      <w:numFmt w:val="bullet"/>
      <w:lvlText w:val=""/>
      <w:lvlJc w:val="left"/>
      <w:pPr>
        <w:ind w:left="5040" w:hanging="360"/>
      </w:pPr>
      <w:rPr>
        <w:rFonts w:ascii="Symbol" w:hAnsi="Symbol" w:cs="Symbol" w:hint="default"/>
      </w:rPr>
    </w:lvl>
    <w:lvl w:ilvl="7" w:tplc="9B06D27C">
      <w:start w:val="1"/>
      <w:numFmt w:val="bullet"/>
      <w:lvlText w:val="o"/>
      <w:lvlJc w:val="left"/>
      <w:pPr>
        <w:ind w:left="5760" w:hanging="360"/>
      </w:pPr>
      <w:rPr>
        <w:rFonts w:ascii="Courier New" w:hAnsi="Courier New" w:cs="Courier New" w:hint="default"/>
      </w:rPr>
    </w:lvl>
    <w:lvl w:ilvl="8" w:tplc="60CE12B0">
      <w:start w:val="1"/>
      <w:numFmt w:val="bullet"/>
      <w:lvlText w:val=""/>
      <w:lvlJc w:val="left"/>
      <w:pPr>
        <w:ind w:left="6480" w:hanging="360"/>
      </w:pPr>
      <w:rPr>
        <w:rFonts w:ascii="Wingdings" w:hAnsi="Wingdings" w:cs="Wingdings" w:hint="default"/>
      </w:rPr>
    </w:lvl>
  </w:abstractNum>
  <w:abstractNum w:abstractNumId="41" w15:restartNumberingAfterBreak="0">
    <w:nsid w:val="51B717E2"/>
    <w:multiLevelType w:val="hybridMultilevel"/>
    <w:tmpl w:val="E91202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1FD2F8D"/>
    <w:multiLevelType w:val="hybridMultilevel"/>
    <w:tmpl w:val="EA04298A"/>
    <w:lvl w:ilvl="0" w:tplc="20FCAB48">
      <w:start w:val="1"/>
      <w:numFmt w:val="lowerLetter"/>
      <w:lvlText w:val="%1."/>
      <w:lvlJc w:val="left"/>
      <w:pPr>
        <w:ind w:left="720" w:hanging="360"/>
      </w:pPr>
      <w:rPr>
        <w:rFonts w:ascii="Arial" w:hAnsi="Arial" w:cs="Arial" w:hint="default"/>
        <w:sz w:val="18"/>
        <w:szCs w:val="18"/>
      </w:rPr>
    </w:lvl>
    <w:lvl w:ilvl="1" w:tplc="72A0EA14">
      <w:start w:val="1"/>
      <w:numFmt w:val="lowerLetter"/>
      <w:lvlText w:val="%2."/>
      <w:lvlJc w:val="left"/>
      <w:pPr>
        <w:ind w:left="1440" w:hanging="360"/>
      </w:pPr>
    </w:lvl>
    <w:lvl w:ilvl="2" w:tplc="BB5AE496">
      <w:start w:val="1"/>
      <w:numFmt w:val="lowerLetter"/>
      <w:lvlText w:val="%3."/>
      <w:lvlJc w:val="left"/>
      <w:pPr>
        <w:ind w:left="2160" w:hanging="360"/>
      </w:pPr>
    </w:lvl>
    <w:lvl w:ilvl="3" w:tplc="C94E743A">
      <w:start w:val="1"/>
      <w:numFmt w:val="lowerLetter"/>
      <w:lvlText w:val="%4."/>
      <w:lvlJc w:val="left"/>
      <w:pPr>
        <w:ind w:left="2880" w:hanging="360"/>
      </w:pPr>
    </w:lvl>
    <w:lvl w:ilvl="4" w:tplc="6D82931A">
      <w:start w:val="1"/>
      <w:numFmt w:val="lowerLetter"/>
      <w:lvlText w:val="%5."/>
      <w:lvlJc w:val="left"/>
      <w:pPr>
        <w:ind w:left="3600" w:hanging="360"/>
      </w:pPr>
    </w:lvl>
    <w:lvl w:ilvl="5" w:tplc="F57056A0">
      <w:start w:val="1"/>
      <w:numFmt w:val="lowerLetter"/>
      <w:lvlText w:val="%6."/>
      <w:lvlJc w:val="left"/>
      <w:pPr>
        <w:ind w:left="4320" w:hanging="360"/>
      </w:pPr>
    </w:lvl>
    <w:lvl w:ilvl="6" w:tplc="9836BDC6">
      <w:start w:val="1"/>
      <w:numFmt w:val="lowerLetter"/>
      <w:lvlText w:val="%7."/>
      <w:lvlJc w:val="left"/>
      <w:pPr>
        <w:ind w:left="5040" w:hanging="360"/>
      </w:pPr>
    </w:lvl>
    <w:lvl w:ilvl="7" w:tplc="CC76872E">
      <w:start w:val="1"/>
      <w:numFmt w:val="lowerLetter"/>
      <w:lvlText w:val="%8."/>
      <w:lvlJc w:val="left"/>
      <w:pPr>
        <w:ind w:left="5760" w:hanging="360"/>
      </w:pPr>
    </w:lvl>
    <w:lvl w:ilvl="8" w:tplc="7CB82DE0">
      <w:start w:val="1"/>
      <w:numFmt w:val="lowerLetter"/>
      <w:lvlText w:val="%9."/>
      <w:lvlJc w:val="left"/>
      <w:pPr>
        <w:ind w:left="6480" w:hanging="360"/>
      </w:pPr>
    </w:lvl>
  </w:abstractNum>
  <w:abstractNum w:abstractNumId="43" w15:restartNumberingAfterBreak="0">
    <w:nsid w:val="5217109F"/>
    <w:multiLevelType w:val="hybridMultilevel"/>
    <w:tmpl w:val="9312ADC4"/>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9A3306"/>
    <w:multiLevelType w:val="hybridMultilevel"/>
    <w:tmpl w:val="405EA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6147AC6"/>
    <w:multiLevelType w:val="hybridMultilevel"/>
    <w:tmpl w:val="987E96F6"/>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6" w15:restartNumberingAfterBreak="0">
    <w:nsid w:val="561B04A3"/>
    <w:multiLevelType w:val="hybridMultilevel"/>
    <w:tmpl w:val="25709D7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64319B7"/>
    <w:multiLevelType w:val="hybridMultilevel"/>
    <w:tmpl w:val="6722D8DE"/>
    <w:lvl w:ilvl="0" w:tplc="6C7AEC14">
      <w:start w:val="1"/>
      <w:numFmt w:val="bullet"/>
      <w:lvlText w:val=""/>
      <w:lvlJc w:val="left"/>
      <w:pPr>
        <w:ind w:left="720" w:hanging="360"/>
      </w:pPr>
      <w:rPr>
        <w:rFonts w:ascii="Symbol" w:hAnsi="Symbol" w:cs="Symbol" w:hint="default"/>
        <w:sz w:val="18"/>
        <w:szCs w:val="18"/>
      </w:rPr>
    </w:lvl>
    <w:lvl w:ilvl="1" w:tplc="5BDEECC4">
      <w:start w:val="1"/>
      <w:numFmt w:val="bullet"/>
      <w:lvlText w:val="o"/>
      <w:lvlJc w:val="left"/>
      <w:pPr>
        <w:ind w:left="1440" w:hanging="360"/>
      </w:pPr>
      <w:rPr>
        <w:rFonts w:ascii="Courier New" w:hAnsi="Courier New" w:cs="Courier New" w:hint="default"/>
      </w:rPr>
    </w:lvl>
    <w:lvl w:ilvl="2" w:tplc="D700B7F2">
      <w:start w:val="1"/>
      <w:numFmt w:val="bullet"/>
      <w:lvlText w:val=""/>
      <w:lvlJc w:val="left"/>
      <w:pPr>
        <w:ind w:left="2160" w:hanging="360"/>
      </w:pPr>
      <w:rPr>
        <w:rFonts w:ascii="Wingdings" w:hAnsi="Wingdings" w:cs="Wingdings" w:hint="default"/>
      </w:rPr>
    </w:lvl>
    <w:lvl w:ilvl="3" w:tplc="3F3405E4">
      <w:start w:val="1"/>
      <w:numFmt w:val="bullet"/>
      <w:lvlText w:val=""/>
      <w:lvlJc w:val="left"/>
      <w:pPr>
        <w:ind w:left="2880" w:hanging="360"/>
      </w:pPr>
      <w:rPr>
        <w:rFonts w:ascii="Symbol" w:hAnsi="Symbol" w:cs="Symbol" w:hint="default"/>
      </w:rPr>
    </w:lvl>
    <w:lvl w:ilvl="4" w:tplc="6F348EBC">
      <w:start w:val="1"/>
      <w:numFmt w:val="bullet"/>
      <w:lvlText w:val="o"/>
      <w:lvlJc w:val="left"/>
      <w:pPr>
        <w:ind w:left="3600" w:hanging="360"/>
      </w:pPr>
      <w:rPr>
        <w:rFonts w:ascii="Courier New" w:hAnsi="Courier New" w:cs="Courier New" w:hint="default"/>
      </w:rPr>
    </w:lvl>
    <w:lvl w:ilvl="5" w:tplc="49BAC036">
      <w:start w:val="1"/>
      <w:numFmt w:val="bullet"/>
      <w:lvlText w:val=""/>
      <w:lvlJc w:val="left"/>
      <w:pPr>
        <w:ind w:left="4320" w:hanging="360"/>
      </w:pPr>
      <w:rPr>
        <w:rFonts w:ascii="Wingdings" w:hAnsi="Wingdings" w:cs="Wingdings" w:hint="default"/>
      </w:rPr>
    </w:lvl>
    <w:lvl w:ilvl="6" w:tplc="7012F7FA">
      <w:start w:val="1"/>
      <w:numFmt w:val="bullet"/>
      <w:lvlText w:val=""/>
      <w:lvlJc w:val="left"/>
      <w:pPr>
        <w:ind w:left="5040" w:hanging="360"/>
      </w:pPr>
      <w:rPr>
        <w:rFonts w:ascii="Symbol" w:hAnsi="Symbol" w:cs="Symbol" w:hint="default"/>
      </w:rPr>
    </w:lvl>
    <w:lvl w:ilvl="7" w:tplc="F118B85A">
      <w:start w:val="1"/>
      <w:numFmt w:val="bullet"/>
      <w:lvlText w:val="o"/>
      <w:lvlJc w:val="left"/>
      <w:pPr>
        <w:ind w:left="5760" w:hanging="360"/>
      </w:pPr>
      <w:rPr>
        <w:rFonts w:ascii="Courier New" w:hAnsi="Courier New" w:cs="Courier New" w:hint="default"/>
      </w:rPr>
    </w:lvl>
    <w:lvl w:ilvl="8" w:tplc="E190F864">
      <w:start w:val="1"/>
      <w:numFmt w:val="bullet"/>
      <w:lvlText w:val=""/>
      <w:lvlJc w:val="left"/>
      <w:pPr>
        <w:ind w:left="6480" w:hanging="360"/>
      </w:pPr>
      <w:rPr>
        <w:rFonts w:ascii="Wingdings" w:hAnsi="Wingdings" w:cs="Wingdings" w:hint="default"/>
      </w:rPr>
    </w:lvl>
  </w:abstractNum>
  <w:abstractNum w:abstractNumId="48" w15:restartNumberingAfterBreak="0">
    <w:nsid w:val="580F0435"/>
    <w:multiLevelType w:val="hybridMultilevel"/>
    <w:tmpl w:val="0EE4BA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81447F6"/>
    <w:multiLevelType w:val="hybridMultilevel"/>
    <w:tmpl w:val="EF40207C"/>
    <w:lvl w:ilvl="0" w:tplc="B256205C">
      <w:start w:val="1"/>
      <w:numFmt w:val="bullet"/>
      <w:lvlText w:val=""/>
      <w:lvlJc w:val="left"/>
      <w:pPr>
        <w:ind w:left="720" w:hanging="360"/>
      </w:pPr>
      <w:rPr>
        <w:rFonts w:ascii="Symbol" w:hAnsi="Symbol" w:cs="Symbol" w:hint="default"/>
        <w:sz w:val="18"/>
        <w:szCs w:val="18"/>
      </w:rPr>
    </w:lvl>
    <w:lvl w:ilvl="1" w:tplc="EC5066DA">
      <w:start w:val="1"/>
      <w:numFmt w:val="bullet"/>
      <w:lvlText w:val="o"/>
      <w:lvlJc w:val="left"/>
      <w:pPr>
        <w:ind w:left="1440" w:hanging="360"/>
      </w:pPr>
      <w:rPr>
        <w:rFonts w:ascii="Courier New" w:hAnsi="Courier New" w:cs="Courier New" w:hint="default"/>
      </w:rPr>
    </w:lvl>
    <w:lvl w:ilvl="2" w:tplc="1E48077E">
      <w:start w:val="1"/>
      <w:numFmt w:val="bullet"/>
      <w:lvlText w:val=""/>
      <w:lvlJc w:val="left"/>
      <w:pPr>
        <w:ind w:left="2160" w:hanging="360"/>
      </w:pPr>
      <w:rPr>
        <w:rFonts w:ascii="Wingdings" w:hAnsi="Wingdings" w:cs="Wingdings" w:hint="default"/>
      </w:rPr>
    </w:lvl>
    <w:lvl w:ilvl="3" w:tplc="DAD25AC4">
      <w:start w:val="1"/>
      <w:numFmt w:val="bullet"/>
      <w:lvlText w:val=""/>
      <w:lvlJc w:val="left"/>
      <w:pPr>
        <w:ind w:left="2880" w:hanging="360"/>
      </w:pPr>
      <w:rPr>
        <w:rFonts w:ascii="Symbol" w:hAnsi="Symbol" w:cs="Symbol" w:hint="default"/>
      </w:rPr>
    </w:lvl>
    <w:lvl w:ilvl="4" w:tplc="816A2A8A">
      <w:start w:val="1"/>
      <w:numFmt w:val="bullet"/>
      <w:lvlText w:val="o"/>
      <w:lvlJc w:val="left"/>
      <w:pPr>
        <w:ind w:left="3600" w:hanging="360"/>
      </w:pPr>
      <w:rPr>
        <w:rFonts w:ascii="Courier New" w:hAnsi="Courier New" w:cs="Courier New" w:hint="default"/>
      </w:rPr>
    </w:lvl>
    <w:lvl w:ilvl="5" w:tplc="7092E974">
      <w:start w:val="1"/>
      <w:numFmt w:val="bullet"/>
      <w:lvlText w:val=""/>
      <w:lvlJc w:val="left"/>
      <w:pPr>
        <w:ind w:left="4320" w:hanging="360"/>
      </w:pPr>
      <w:rPr>
        <w:rFonts w:ascii="Wingdings" w:hAnsi="Wingdings" w:cs="Wingdings" w:hint="default"/>
      </w:rPr>
    </w:lvl>
    <w:lvl w:ilvl="6" w:tplc="9CCA6252">
      <w:start w:val="1"/>
      <w:numFmt w:val="bullet"/>
      <w:lvlText w:val=""/>
      <w:lvlJc w:val="left"/>
      <w:pPr>
        <w:ind w:left="5040" w:hanging="360"/>
      </w:pPr>
      <w:rPr>
        <w:rFonts w:ascii="Symbol" w:hAnsi="Symbol" w:cs="Symbol" w:hint="default"/>
      </w:rPr>
    </w:lvl>
    <w:lvl w:ilvl="7" w:tplc="82BE4B94">
      <w:start w:val="1"/>
      <w:numFmt w:val="bullet"/>
      <w:lvlText w:val="o"/>
      <w:lvlJc w:val="left"/>
      <w:pPr>
        <w:ind w:left="5760" w:hanging="360"/>
      </w:pPr>
      <w:rPr>
        <w:rFonts w:ascii="Courier New" w:hAnsi="Courier New" w:cs="Courier New" w:hint="default"/>
      </w:rPr>
    </w:lvl>
    <w:lvl w:ilvl="8" w:tplc="EAF8C1EC">
      <w:start w:val="1"/>
      <w:numFmt w:val="bullet"/>
      <w:lvlText w:val=""/>
      <w:lvlJc w:val="left"/>
      <w:pPr>
        <w:ind w:left="6480" w:hanging="360"/>
      </w:pPr>
      <w:rPr>
        <w:rFonts w:ascii="Wingdings" w:hAnsi="Wingdings" w:cs="Wingdings" w:hint="default"/>
      </w:rPr>
    </w:lvl>
  </w:abstractNum>
  <w:abstractNum w:abstractNumId="50" w15:restartNumberingAfterBreak="0">
    <w:nsid w:val="581C728A"/>
    <w:multiLevelType w:val="hybridMultilevel"/>
    <w:tmpl w:val="D438F45C"/>
    <w:lvl w:ilvl="0" w:tplc="D5FE1358">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93D396C"/>
    <w:multiLevelType w:val="hybridMultilevel"/>
    <w:tmpl w:val="F00A67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A454B52"/>
    <w:multiLevelType w:val="hybridMultilevel"/>
    <w:tmpl w:val="9F002D9E"/>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AEC5F96"/>
    <w:multiLevelType w:val="hybridMultilevel"/>
    <w:tmpl w:val="9774CB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BAE7124"/>
    <w:multiLevelType w:val="hybridMultilevel"/>
    <w:tmpl w:val="6178D3B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D636D13"/>
    <w:multiLevelType w:val="hybridMultilevel"/>
    <w:tmpl w:val="65BA03D8"/>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D6A7231"/>
    <w:multiLevelType w:val="hybridMultilevel"/>
    <w:tmpl w:val="3E525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E472741"/>
    <w:multiLevelType w:val="hybridMultilevel"/>
    <w:tmpl w:val="260C0B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E9E2148"/>
    <w:multiLevelType w:val="hybridMultilevel"/>
    <w:tmpl w:val="FB4C2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15A74A1"/>
    <w:multiLevelType w:val="hybridMultilevel"/>
    <w:tmpl w:val="3028E764"/>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2BF0344"/>
    <w:multiLevelType w:val="hybridMultilevel"/>
    <w:tmpl w:val="EC3A2098"/>
    <w:lvl w:ilvl="0" w:tplc="D5FE1358">
      <w:start w:val="1"/>
      <w:numFmt w:val="bullet"/>
      <w:lvlText w:val=""/>
      <w:lvlJc w:val="left"/>
      <w:pPr>
        <w:ind w:left="360" w:hanging="360"/>
      </w:pPr>
      <w:rPr>
        <w:rFonts w:ascii="Wingdings" w:hAnsi="Wingdings" w:cs="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3340E16"/>
    <w:multiLevelType w:val="hybridMultilevel"/>
    <w:tmpl w:val="293666EE"/>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39050D4"/>
    <w:multiLevelType w:val="hybridMultilevel"/>
    <w:tmpl w:val="4B7A02B2"/>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4A84773"/>
    <w:multiLevelType w:val="hybridMultilevel"/>
    <w:tmpl w:val="7EC4C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5B80465"/>
    <w:multiLevelType w:val="hybridMultilevel"/>
    <w:tmpl w:val="947CE208"/>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5D61ED2"/>
    <w:multiLevelType w:val="hybridMultilevel"/>
    <w:tmpl w:val="050CFAAC"/>
    <w:lvl w:ilvl="0" w:tplc="04240001">
      <w:start w:val="1"/>
      <w:numFmt w:val="bullet"/>
      <w:lvlText w:val=""/>
      <w:lvlJc w:val="left"/>
      <w:pPr>
        <w:ind w:left="720" w:hanging="360"/>
      </w:pPr>
      <w:rPr>
        <w:rFonts w:ascii="Symbol" w:hAnsi="Symbol" w:hint="default"/>
      </w:rPr>
    </w:lvl>
    <w:lvl w:ilvl="1" w:tplc="1DD26BEE">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5E84BD2"/>
    <w:multiLevelType w:val="hybridMultilevel"/>
    <w:tmpl w:val="65A6F54E"/>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BC7031F"/>
    <w:multiLevelType w:val="hybridMultilevel"/>
    <w:tmpl w:val="F67A4518"/>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CF42AA5"/>
    <w:multiLevelType w:val="hybridMultilevel"/>
    <w:tmpl w:val="932A1A62"/>
    <w:lvl w:ilvl="0" w:tplc="6114971A">
      <w:start w:val="1"/>
      <w:numFmt w:val="bullet"/>
      <w:lvlText w:val=""/>
      <w:lvlJc w:val="left"/>
      <w:pPr>
        <w:ind w:left="720" w:hanging="360"/>
      </w:pPr>
      <w:rPr>
        <w:rFonts w:ascii="Symbol" w:hAnsi="Symbol" w:cs="Symbol" w:hint="default"/>
        <w:sz w:val="18"/>
        <w:szCs w:val="18"/>
      </w:rPr>
    </w:lvl>
    <w:lvl w:ilvl="1" w:tplc="5D807D86">
      <w:start w:val="1"/>
      <w:numFmt w:val="bullet"/>
      <w:lvlText w:val="o"/>
      <w:lvlJc w:val="left"/>
      <w:pPr>
        <w:ind w:left="1440" w:hanging="360"/>
      </w:pPr>
      <w:rPr>
        <w:rFonts w:ascii="Courier New" w:hAnsi="Courier New" w:cs="Courier New" w:hint="default"/>
      </w:rPr>
    </w:lvl>
    <w:lvl w:ilvl="2" w:tplc="0BE6EBD4">
      <w:start w:val="1"/>
      <w:numFmt w:val="bullet"/>
      <w:lvlText w:val=""/>
      <w:lvlJc w:val="left"/>
      <w:pPr>
        <w:ind w:left="2160" w:hanging="360"/>
      </w:pPr>
      <w:rPr>
        <w:rFonts w:ascii="Wingdings" w:hAnsi="Wingdings" w:cs="Wingdings" w:hint="default"/>
      </w:rPr>
    </w:lvl>
    <w:lvl w:ilvl="3" w:tplc="A244B150">
      <w:start w:val="1"/>
      <w:numFmt w:val="bullet"/>
      <w:lvlText w:val=""/>
      <w:lvlJc w:val="left"/>
      <w:pPr>
        <w:ind w:left="2880" w:hanging="360"/>
      </w:pPr>
      <w:rPr>
        <w:rFonts w:ascii="Symbol" w:hAnsi="Symbol" w:cs="Symbol" w:hint="default"/>
      </w:rPr>
    </w:lvl>
    <w:lvl w:ilvl="4" w:tplc="F46A2B04">
      <w:start w:val="1"/>
      <w:numFmt w:val="bullet"/>
      <w:lvlText w:val="o"/>
      <w:lvlJc w:val="left"/>
      <w:pPr>
        <w:ind w:left="3600" w:hanging="360"/>
      </w:pPr>
      <w:rPr>
        <w:rFonts w:ascii="Courier New" w:hAnsi="Courier New" w:cs="Courier New" w:hint="default"/>
      </w:rPr>
    </w:lvl>
    <w:lvl w:ilvl="5" w:tplc="909A0030">
      <w:start w:val="1"/>
      <w:numFmt w:val="bullet"/>
      <w:lvlText w:val=""/>
      <w:lvlJc w:val="left"/>
      <w:pPr>
        <w:ind w:left="4320" w:hanging="360"/>
      </w:pPr>
      <w:rPr>
        <w:rFonts w:ascii="Wingdings" w:hAnsi="Wingdings" w:cs="Wingdings" w:hint="default"/>
      </w:rPr>
    </w:lvl>
    <w:lvl w:ilvl="6" w:tplc="752803C8">
      <w:start w:val="1"/>
      <w:numFmt w:val="bullet"/>
      <w:lvlText w:val=""/>
      <w:lvlJc w:val="left"/>
      <w:pPr>
        <w:ind w:left="5040" w:hanging="360"/>
      </w:pPr>
      <w:rPr>
        <w:rFonts w:ascii="Symbol" w:hAnsi="Symbol" w:cs="Symbol" w:hint="default"/>
      </w:rPr>
    </w:lvl>
    <w:lvl w:ilvl="7" w:tplc="8E40B24E">
      <w:start w:val="1"/>
      <w:numFmt w:val="bullet"/>
      <w:lvlText w:val="o"/>
      <w:lvlJc w:val="left"/>
      <w:pPr>
        <w:ind w:left="5760" w:hanging="360"/>
      </w:pPr>
      <w:rPr>
        <w:rFonts w:ascii="Courier New" w:hAnsi="Courier New" w:cs="Courier New" w:hint="default"/>
      </w:rPr>
    </w:lvl>
    <w:lvl w:ilvl="8" w:tplc="CFD0073A">
      <w:start w:val="1"/>
      <w:numFmt w:val="bullet"/>
      <w:lvlText w:val=""/>
      <w:lvlJc w:val="left"/>
      <w:pPr>
        <w:ind w:left="6480" w:hanging="360"/>
      </w:pPr>
      <w:rPr>
        <w:rFonts w:ascii="Wingdings" w:hAnsi="Wingdings" w:cs="Wingdings" w:hint="default"/>
      </w:rPr>
    </w:lvl>
  </w:abstractNum>
  <w:abstractNum w:abstractNumId="69" w15:restartNumberingAfterBreak="0">
    <w:nsid w:val="6D855AC7"/>
    <w:multiLevelType w:val="hybridMultilevel"/>
    <w:tmpl w:val="78C20D50"/>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FA138B0"/>
    <w:multiLevelType w:val="hybridMultilevel"/>
    <w:tmpl w:val="3D08AF6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1BB5F5E"/>
    <w:multiLevelType w:val="hybridMultilevel"/>
    <w:tmpl w:val="BC28D2C8"/>
    <w:lvl w:ilvl="0" w:tplc="BB6CBF88">
      <w:start w:val="1"/>
      <w:numFmt w:val="bullet"/>
      <w:lvlText w:val=""/>
      <w:lvlJc w:val="left"/>
      <w:pPr>
        <w:ind w:left="720" w:hanging="360"/>
      </w:pPr>
      <w:rPr>
        <w:rFonts w:ascii="Symbol" w:hAnsi="Symbol" w:cs="Symbol" w:hint="default"/>
        <w:sz w:val="18"/>
        <w:szCs w:val="18"/>
      </w:rPr>
    </w:lvl>
    <w:lvl w:ilvl="1" w:tplc="70246E76">
      <w:start w:val="1"/>
      <w:numFmt w:val="bullet"/>
      <w:lvlText w:val="o"/>
      <w:lvlJc w:val="left"/>
      <w:pPr>
        <w:ind w:left="1440" w:hanging="360"/>
      </w:pPr>
      <w:rPr>
        <w:rFonts w:ascii="Courier New" w:hAnsi="Courier New" w:cs="Courier New" w:hint="default"/>
      </w:rPr>
    </w:lvl>
    <w:lvl w:ilvl="2" w:tplc="01EADEF0">
      <w:start w:val="1"/>
      <w:numFmt w:val="bullet"/>
      <w:lvlText w:val=""/>
      <w:lvlJc w:val="left"/>
      <w:pPr>
        <w:ind w:left="2160" w:hanging="360"/>
      </w:pPr>
      <w:rPr>
        <w:rFonts w:ascii="Wingdings" w:hAnsi="Wingdings" w:cs="Wingdings" w:hint="default"/>
      </w:rPr>
    </w:lvl>
    <w:lvl w:ilvl="3" w:tplc="1C623FA4">
      <w:start w:val="1"/>
      <w:numFmt w:val="bullet"/>
      <w:lvlText w:val=""/>
      <w:lvlJc w:val="left"/>
      <w:pPr>
        <w:ind w:left="2880" w:hanging="360"/>
      </w:pPr>
      <w:rPr>
        <w:rFonts w:ascii="Symbol" w:hAnsi="Symbol" w:cs="Symbol" w:hint="default"/>
      </w:rPr>
    </w:lvl>
    <w:lvl w:ilvl="4" w:tplc="E3583F50">
      <w:start w:val="1"/>
      <w:numFmt w:val="bullet"/>
      <w:lvlText w:val="o"/>
      <w:lvlJc w:val="left"/>
      <w:pPr>
        <w:ind w:left="3600" w:hanging="360"/>
      </w:pPr>
      <w:rPr>
        <w:rFonts w:ascii="Courier New" w:hAnsi="Courier New" w:cs="Courier New" w:hint="default"/>
      </w:rPr>
    </w:lvl>
    <w:lvl w:ilvl="5" w:tplc="62001E0C">
      <w:start w:val="1"/>
      <w:numFmt w:val="bullet"/>
      <w:lvlText w:val=""/>
      <w:lvlJc w:val="left"/>
      <w:pPr>
        <w:ind w:left="4320" w:hanging="360"/>
      </w:pPr>
      <w:rPr>
        <w:rFonts w:ascii="Wingdings" w:hAnsi="Wingdings" w:cs="Wingdings" w:hint="default"/>
      </w:rPr>
    </w:lvl>
    <w:lvl w:ilvl="6" w:tplc="183E7E42">
      <w:start w:val="1"/>
      <w:numFmt w:val="bullet"/>
      <w:lvlText w:val=""/>
      <w:lvlJc w:val="left"/>
      <w:pPr>
        <w:ind w:left="5040" w:hanging="360"/>
      </w:pPr>
      <w:rPr>
        <w:rFonts w:ascii="Symbol" w:hAnsi="Symbol" w:cs="Symbol" w:hint="default"/>
      </w:rPr>
    </w:lvl>
    <w:lvl w:ilvl="7" w:tplc="0ECE35B6">
      <w:start w:val="1"/>
      <w:numFmt w:val="bullet"/>
      <w:lvlText w:val="o"/>
      <w:lvlJc w:val="left"/>
      <w:pPr>
        <w:ind w:left="5760" w:hanging="360"/>
      </w:pPr>
      <w:rPr>
        <w:rFonts w:ascii="Courier New" w:hAnsi="Courier New" w:cs="Courier New" w:hint="default"/>
      </w:rPr>
    </w:lvl>
    <w:lvl w:ilvl="8" w:tplc="F2566E62">
      <w:start w:val="1"/>
      <w:numFmt w:val="bullet"/>
      <w:lvlText w:val=""/>
      <w:lvlJc w:val="left"/>
      <w:pPr>
        <w:ind w:left="6480" w:hanging="360"/>
      </w:pPr>
      <w:rPr>
        <w:rFonts w:ascii="Wingdings" w:hAnsi="Wingdings" w:cs="Wingdings" w:hint="default"/>
      </w:rPr>
    </w:lvl>
  </w:abstractNum>
  <w:abstractNum w:abstractNumId="72" w15:restartNumberingAfterBreak="0">
    <w:nsid w:val="74CF0CE2"/>
    <w:multiLevelType w:val="hybridMultilevel"/>
    <w:tmpl w:val="BAB444E0"/>
    <w:lvl w:ilvl="0" w:tplc="91F61A22">
      <w:start w:val="3"/>
      <w:numFmt w:val="lowerLetter"/>
      <w:lvlText w:val="%1."/>
      <w:lvlJc w:val="left"/>
      <w:pPr>
        <w:ind w:left="720" w:hanging="360"/>
      </w:pPr>
      <w:rPr>
        <w:rFonts w:ascii="Arial" w:hAnsi="Arial" w:cs="Arial" w:hint="default"/>
        <w:sz w:val="18"/>
        <w:szCs w:val="18"/>
      </w:rPr>
    </w:lvl>
    <w:lvl w:ilvl="1" w:tplc="E188C73A">
      <w:start w:val="1"/>
      <w:numFmt w:val="lowerLetter"/>
      <w:lvlText w:val="%2."/>
      <w:lvlJc w:val="left"/>
      <w:pPr>
        <w:ind w:left="1440" w:hanging="360"/>
      </w:pPr>
    </w:lvl>
    <w:lvl w:ilvl="2" w:tplc="8BC6974E">
      <w:start w:val="1"/>
      <w:numFmt w:val="lowerLetter"/>
      <w:lvlText w:val="%3."/>
      <w:lvlJc w:val="left"/>
      <w:pPr>
        <w:ind w:left="2160" w:hanging="360"/>
      </w:pPr>
    </w:lvl>
    <w:lvl w:ilvl="3" w:tplc="30CC713A">
      <w:start w:val="1"/>
      <w:numFmt w:val="lowerLetter"/>
      <w:lvlText w:val="%4."/>
      <w:lvlJc w:val="left"/>
      <w:pPr>
        <w:ind w:left="2880" w:hanging="360"/>
      </w:pPr>
    </w:lvl>
    <w:lvl w:ilvl="4" w:tplc="5386C0B8">
      <w:start w:val="1"/>
      <w:numFmt w:val="lowerLetter"/>
      <w:lvlText w:val="%5."/>
      <w:lvlJc w:val="left"/>
      <w:pPr>
        <w:ind w:left="3600" w:hanging="360"/>
      </w:pPr>
    </w:lvl>
    <w:lvl w:ilvl="5" w:tplc="DA962B0E">
      <w:start w:val="1"/>
      <w:numFmt w:val="lowerLetter"/>
      <w:lvlText w:val="%6."/>
      <w:lvlJc w:val="left"/>
      <w:pPr>
        <w:ind w:left="4320" w:hanging="360"/>
      </w:pPr>
    </w:lvl>
    <w:lvl w:ilvl="6" w:tplc="412C928E">
      <w:start w:val="1"/>
      <w:numFmt w:val="lowerLetter"/>
      <w:lvlText w:val="%7."/>
      <w:lvlJc w:val="left"/>
      <w:pPr>
        <w:ind w:left="5040" w:hanging="360"/>
      </w:pPr>
    </w:lvl>
    <w:lvl w:ilvl="7" w:tplc="BD98E372">
      <w:start w:val="1"/>
      <w:numFmt w:val="lowerLetter"/>
      <w:lvlText w:val="%8."/>
      <w:lvlJc w:val="left"/>
      <w:pPr>
        <w:ind w:left="5760" w:hanging="360"/>
      </w:pPr>
    </w:lvl>
    <w:lvl w:ilvl="8" w:tplc="18721FB4">
      <w:start w:val="1"/>
      <w:numFmt w:val="lowerLetter"/>
      <w:lvlText w:val="%9."/>
      <w:lvlJc w:val="left"/>
      <w:pPr>
        <w:ind w:left="6480" w:hanging="360"/>
      </w:pPr>
    </w:lvl>
  </w:abstractNum>
  <w:abstractNum w:abstractNumId="73" w15:restartNumberingAfterBreak="0">
    <w:nsid w:val="755107F7"/>
    <w:multiLevelType w:val="hybridMultilevel"/>
    <w:tmpl w:val="A32A10C8"/>
    <w:lvl w:ilvl="0" w:tplc="48348A78">
      <w:start w:val="1"/>
      <w:numFmt w:val="bullet"/>
      <w:lvlText w:val=""/>
      <w:lvlJc w:val="left"/>
      <w:pPr>
        <w:ind w:left="720" w:hanging="360"/>
      </w:pPr>
      <w:rPr>
        <w:rFonts w:ascii="Symbol" w:hAnsi="Symbol" w:cs="Symbol" w:hint="default"/>
        <w:sz w:val="18"/>
        <w:szCs w:val="18"/>
      </w:rPr>
    </w:lvl>
    <w:lvl w:ilvl="1" w:tplc="80CEF340">
      <w:start w:val="1"/>
      <w:numFmt w:val="bullet"/>
      <w:lvlText w:val="o"/>
      <w:lvlJc w:val="left"/>
      <w:pPr>
        <w:ind w:left="1440" w:hanging="360"/>
      </w:pPr>
      <w:rPr>
        <w:rFonts w:ascii="Courier New" w:hAnsi="Courier New" w:cs="Courier New" w:hint="default"/>
      </w:rPr>
    </w:lvl>
    <w:lvl w:ilvl="2" w:tplc="8EA60DEE">
      <w:start w:val="1"/>
      <w:numFmt w:val="bullet"/>
      <w:lvlText w:val=""/>
      <w:lvlJc w:val="left"/>
      <w:pPr>
        <w:ind w:left="2160" w:hanging="360"/>
      </w:pPr>
      <w:rPr>
        <w:rFonts w:ascii="Wingdings" w:hAnsi="Wingdings" w:cs="Wingdings" w:hint="default"/>
      </w:rPr>
    </w:lvl>
    <w:lvl w:ilvl="3" w:tplc="BB346390">
      <w:start w:val="1"/>
      <w:numFmt w:val="bullet"/>
      <w:lvlText w:val=""/>
      <w:lvlJc w:val="left"/>
      <w:pPr>
        <w:ind w:left="2880" w:hanging="360"/>
      </w:pPr>
      <w:rPr>
        <w:rFonts w:ascii="Symbol" w:hAnsi="Symbol" w:cs="Symbol" w:hint="default"/>
      </w:rPr>
    </w:lvl>
    <w:lvl w:ilvl="4" w:tplc="FB1C1718">
      <w:start w:val="1"/>
      <w:numFmt w:val="bullet"/>
      <w:lvlText w:val="o"/>
      <w:lvlJc w:val="left"/>
      <w:pPr>
        <w:ind w:left="3600" w:hanging="360"/>
      </w:pPr>
      <w:rPr>
        <w:rFonts w:ascii="Courier New" w:hAnsi="Courier New" w:cs="Courier New" w:hint="default"/>
      </w:rPr>
    </w:lvl>
    <w:lvl w:ilvl="5" w:tplc="6DDE52E2">
      <w:start w:val="1"/>
      <w:numFmt w:val="bullet"/>
      <w:lvlText w:val=""/>
      <w:lvlJc w:val="left"/>
      <w:pPr>
        <w:ind w:left="4320" w:hanging="360"/>
      </w:pPr>
      <w:rPr>
        <w:rFonts w:ascii="Wingdings" w:hAnsi="Wingdings" w:cs="Wingdings" w:hint="default"/>
      </w:rPr>
    </w:lvl>
    <w:lvl w:ilvl="6" w:tplc="2CB6C15E">
      <w:start w:val="1"/>
      <w:numFmt w:val="bullet"/>
      <w:lvlText w:val=""/>
      <w:lvlJc w:val="left"/>
      <w:pPr>
        <w:ind w:left="5040" w:hanging="360"/>
      </w:pPr>
      <w:rPr>
        <w:rFonts w:ascii="Symbol" w:hAnsi="Symbol" w:cs="Symbol" w:hint="default"/>
      </w:rPr>
    </w:lvl>
    <w:lvl w:ilvl="7" w:tplc="D7BE2AA4">
      <w:start w:val="1"/>
      <w:numFmt w:val="bullet"/>
      <w:lvlText w:val="o"/>
      <w:lvlJc w:val="left"/>
      <w:pPr>
        <w:ind w:left="5760" w:hanging="360"/>
      </w:pPr>
      <w:rPr>
        <w:rFonts w:ascii="Courier New" w:hAnsi="Courier New" w:cs="Courier New" w:hint="default"/>
      </w:rPr>
    </w:lvl>
    <w:lvl w:ilvl="8" w:tplc="2D6E20BC">
      <w:start w:val="1"/>
      <w:numFmt w:val="bullet"/>
      <w:lvlText w:val=""/>
      <w:lvlJc w:val="left"/>
      <w:pPr>
        <w:ind w:left="6480" w:hanging="360"/>
      </w:pPr>
      <w:rPr>
        <w:rFonts w:ascii="Wingdings" w:hAnsi="Wingdings" w:cs="Wingdings" w:hint="default"/>
      </w:rPr>
    </w:lvl>
  </w:abstractNum>
  <w:abstractNum w:abstractNumId="74" w15:restartNumberingAfterBreak="0">
    <w:nsid w:val="77012B4D"/>
    <w:multiLevelType w:val="hybridMultilevel"/>
    <w:tmpl w:val="0D109D64"/>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759530E"/>
    <w:multiLevelType w:val="hybridMultilevel"/>
    <w:tmpl w:val="FBC66CC8"/>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A8E7B04"/>
    <w:multiLevelType w:val="hybridMultilevel"/>
    <w:tmpl w:val="181AF2B0"/>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ADB6C7D"/>
    <w:multiLevelType w:val="hybridMultilevel"/>
    <w:tmpl w:val="86306AB2"/>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CFB776E"/>
    <w:multiLevelType w:val="hybridMultilevel"/>
    <w:tmpl w:val="09344B30"/>
    <w:lvl w:ilvl="0" w:tplc="D6EE23D8">
      <w:start w:val="1"/>
      <w:numFmt w:val="bullet"/>
      <w:lvlText w:val=""/>
      <w:lvlJc w:val="left"/>
      <w:pPr>
        <w:ind w:left="720" w:hanging="360"/>
      </w:pPr>
      <w:rPr>
        <w:rFonts w:ascii="Symbol" w:hAnsi="Symbol" w:cs="Symbol" w:hint="default"/>
        <w:sz w:val="18"/>
        <w:szCs w:val="18"/>
      </w:rPr>
    </w:lvl>
    <w:lvl w:ilvl="1" w:tplc="6C242F6E">
      <w:start w:val="1"/>
      <w:numFmt w:val="bullet"/>
      <w:lvlText w:val="o"/>
      <w:lvlJc w:val="left"/>
      <w:pPr>
        <w:ind w:left="1440" w:hanging="360"/>
      </w:pPr>
      <w:rPr>
        <w:rFonts w:ascii="Courier New" w:hAnsi="Courier New" w:cs="Courier New" w:hint="default"/>
      </w:rPr>
    </w:lvl>
    <w:lvl w:ilvl="2" w:tplc="D4A430F8">
      <w:start w:val="1"/>
      <w:numFmt w:val="bullet"/>
      <w:lvlText w:val=""/>
      <w:lvlJc w:val="left"/>
      <w:pPr>
        <w:ind w:left="2160" w:hanging="360"/>
      </w:pPr>
      <w:rPr>
        <w:rFonts w:ascii="Wingdings" w:hAnsi="Wingdings" w:cs="Wingdings" w:hint="default"/>
      </w:rPr>
    </w:lvl>
    <w:lvl w:ilvl="3" w:tplc="0952DA3C">
      <w:start w:val="1"/>
      <w:numFmt w:val="bullet"/>
      <w:lvlText w:val=""/>
      <w:lvlJc w:val="left"/>
      <w:pPr>
        <w:ind w:left="2880" w:hanging="360"/>
      </w:pPr>
      <w:rPr>
        <w:rFonts w:ascii="Symbol" w:hAnsi="Symbol" w:cs="Symbol" w:hint="default"/>
      </w:rPr>
    </w:lvl>
    <w:lvl w:ilvl="4" w:tplc="D1AC415C">
      <w:start w:val="1"/>
      <w:numFmt w:val="bullet"/>
      <w:lvlText w:val="o"/>
      <w:lvlJc w:val="left"/>
      <w:pPr>
        <w:ind w:left="3600" w:hanging="360"/>
      </w:pPr>
      <w:rPr>
        <w:rFonts w:ascii="Courier New" w:hAnsi="Courier New" w:cs="Courier New" w:hint="default"/>
      </w:rPr>
    </w:lvl>
    <w:lvl w:ilvl="5" w:tplc="EBC8EF5E">
      <w:start w:val="1"/>
      <w:numFmt w:val="bullet"/>
      <w:lvlText w:val=""/>
      <w:lvlJc w:val="left"/>
      <w:pPr>
        <w:ind w:left="4320" w:hanging="360"/>
      </w:pPr>
      <w:rPr>
        <w:rFonts w:ascii="Wingdings" w:hAnsi="Wingdings" w:cs="Wingdings" w:hint="default"/>
      </w:rPr>
    </w:lvl>
    <w:lvl w:ilvl="6" w:tplc="AAD43AC2">
      <w:start w:val="1"/>
      <w:numFmt w:val="bullet"/>
      <w:lvlText w:val=""/>
      <w:lvlJc w:val="left"/>
      <w:pPr>
        <w:ind w:left="5040" w:hanging="360"/>
      </w:pPr>
      <w:rPr>
        <w:rFonts w:ascii="Symbol" w:hAnsi="Symbol" w:cs="Symbol" w:hint="default"/>
      </w:rPr>
    </w:lvl>
    <w:lvl w:ilvl="7" w:tplc="799A9BBC">
      <w:start w:val="1"/>
      <w:numFmt w:val="bullet"/>
      <w:lvlText w:val="o"/>
      <w:lvlJc w:val="left"/>
      <w:pPr>
        <w:ind w:left="5760" w:hanging="360"/>
      </w:pPr>
      <w:rPr>
        <w:rFonts w:ascii="Courier New" w:hAnsi="Courier New" w:cs="Courier New" w:hint="default"/>
      </w:rPr>
    </w:lvl>
    <w:lvl w:ilvl="8" w:tplc="FC388422">
      <w:start w:val="1"/>
      <w:numFmt w:val="bullet"/>
      <w:lvlText w:val=""/>
      <w:lvlJc w:val="left"/>
      <w:pPr>
        <w:ind w:left="6480" w:hanging="360"/>
      </w:pPr>
      <w:rPr>
        <w:rFonts w:ascii="Wingdings" w:hAnsi="Wingdings" w:cs="Wingdings" w:hint="default"/>
      </w:rPr>
    </w:lvl>
  </w:abstractNum>
  <w:abstractNum w:abstractNumId="80" w15:restartNumberingAfterBreak="0">
    <w:nsid w:val="7EE14A28"/>
    <w:multiLevelType w:val="hybridMultilevel"/>
    <w:tmpl w:val="2DD497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F815CA0"/>
    <w:multiLevelType w:val="hybridMultilevel"/>
    <w:tmpl w:val="4AD685F8"/>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0"/>
  </w:num>
  <w:num w:numId="2">
    <w:abstractNumId w:val="11"/>
  </w:num>
  <w:num w:numId="3">
    <w:abstractNumId w:val="21"/>
  </w:num>
  <w:num w:numId="4">
    <w:abstractNumId w:val="71"/>
  </w:num>
  <w:num w:numId="5">
    <w:abstractNumId w:val="38"/>
  </w:num>
  <w:num w:numId="6">
    <w:abstractNumId w:val="30"/>
  </w:num>
  <w:num w:numId="7">
    <w:abstractNumId w:val="42"/>
  </w:num>
  <w:num w:numId="8">
    <w:abstractNumId w:val="47"/>
  </w:num>
  <w:num w:numId="9">
    <w:abstractNumId w:val="72"/>
  </w:num>
  <w:num w:numId="10">
    <w:abstractNumId w:val="35"/>
  </w:num>
  <w:num w:numId="11">
    <w:abstractNumId w:val="3"/>
  </w:num>
  <w:num w:numId="12">
    <w:abstractNumId w:val="8"/>
  </w:num>
  <w:num w:numId="13">
    <w:abstractNumId w:val="18"/>
  </w:num>
  <w:num w:numId="14">
    <w:abstractNumId w:val="2"/>
  </w:num>
  <w:num w:numId="15">
    <w:abstractNumId w:val="49"/>
  </w:num>
  <w:num w:numId="16">
    <w:abstractNumId w:val="32"/>
  </w:num>
  <w:num w:numId="17">
    <w:abstractNumId w:val="79"/>
  </w:num>
  <w:num w:numId="18">
    <w:abstractNumId w:val="6"/>
  </w:num>
  <w:num w:numId="19">
    <w:abstractNumId w:val="73"/>
  </w:num>
  <w:num w:numId="20">
    <w:abstractNumId w:val="14"/>
  </w:num>
  <w:num w:numId="21">
    <w:abstractNumId w:val="24"/>
  </w:num>
  <w:num w:numId="22">
    <w:abstractNumId w:val="16"/>
  </w:num>
  <w:num w:numId="23">
    <w:abstractNumId w:val="76"/>
  </w:num>
  <w:num w:numId="24">
    <w:abstractNumId w:val="25"/>
  </w:num>
  <w:num w:numId="25">
    <w:abstractNumId w:val="53"/>
  </w:num>
  <w:num w:numId="26">
    <w:abstractNumId w:val="10"/>
  </w:num>
  <w:num w:numId="27">
    <w:abstractNumId w:val="37"/>
  </w:num>
  <w:num w:numId="28">
    <w:abstractNumId w:val="19"/>
  </w:num>
  <w:num w:numId="29">
    <w:abstractNumId w:val="80"/>
  </w:num>
  <w:num w:numId="30">
    <w:abstractNumId w:val="31"/>
  </w:num>
  <w:num w:numId="31">
    <w:abstractNumId w:val="13"/>
  </w:num>
  <w:num w:numId="32">
    <w:abstractNumId w:val="51"/>
  </w:num>
  <w:num w:numId="33">
    <w:abstractNumId w:val="48"/>
  </w:num>
  <w:num w:numId="34">
    <w:abstractNumId w:val="39"/>
  </w:num>
  <w:num w:numId="35">
    <w:abstractNumId w:val="65"/>
  </w:num>
  <w:num w:numId="36">
    <w:abstractNumId w:val="57"/>
  </w:num>
  <w:num w:numId="37">
    <w:abstractNumId w:val="45"/>
  </w:num>
  <w:num w:numId="38">
    <w:abstractNumId w:val="9"/>
  </w:num>
  <w:num w:numId="39">
    <w:abstractNumId w:val="61"/>
  </w:num>
  <w:num w:numId="40">
    <w:abstractNumId w:val="20"/>
  </w:num>
  <w:num w:numId="41">
    <w:abstractNumId w:val="77"/>
  </w:num>
  <w:num w:numId="42">
    <w:abstractNumId w:val="36"/>
  </w:num>
  <w:num w:numId="43">
    <w:abstractNumId w:val="28"/>
  </w:num>
  <w:num w:numId="44">
    <w:abstractNumId w:val="26"/>
  </w:num>
  <w:num w:numId="45">
    <w:abstractNumId w:val="74"/>
  </w:num>
  <w:num w:numId="46">
    <w:abstractNumId w:val="52"/>
  </w:num>
  <w:num w:numId="47">
    <w:abstractNumId w:val="66"/>
  </w:num>
  <w:num w:numId="48">
    <w:abstractNumId w:val="17"/>
  </w:num>
  <w:num w:numId="49">
    <w:abstractNumId w:val="67"/>
  </w:num>
  <w:num w:numId="50">
    <w:abstractNumId w:val="69"/>
  </w:num>
  <w:num w:numId="51">
    <w:abstractNumId w:val="22"/>
  </w:num>
  <w:num w:numId="52">
    <w:abstractNumId w:val="34"/>
  </w:num>
  <w:num w:numId="53">
    <w:abstractNumId w:val="43"/>
  </w:num>
  <w:num w:numId="54">
    <w:abstractNumId w:val="46"/>
  </w:num>
  <w:num w:numId="55">
    <w:abstractNumId w:val="54"/>
  </w:num>
  <w:num w:numId="56">
    <w:abstractNumId w:val="55"/>
  </w:num>
  <w:num w:numId="57">
    <w:abstractNumId w:val="64"/>
  </w:num>
  <w:num w:numId="58">
    <w:abstractNumId w:val="59"/>
  </w:num>
  <w:num w:numId="59">
    <w:abstractNumId w:val="75"/>
  </w:num>
  <w:num w:numId="60">
    <w:abstractNumId w:val="1"/>
  </w:num>
  <w:num w:numId="61">
    <w:abstractNumId w:val="81"/>
  </w:num>
  <w:num w:numId="62">
    <w:abstractNumId w:val="12"/>
  </w:num>
  <w:num w:numId="63">
    <w:abstractNumId w:val="27"/>
  </w:num>
  <w:num w:numId="64">
    <w:abstractNumId w:val="15"/>
  </w:num>
  <w:num w:numId="65">
    <w:abstractNumId w:val="62"/>
  </w:num>
  <w:num w:numId="66">
    <w:abstractNumId w:val="78"/>
  </w:num>
  <w:num w:numId="67">
    <w:abstractNumId w:val="70"/>
  </w:num>
  <w:num w:numId="68">
    <w:abstractNumId w:val="23"/>
  </w:num>
  <w:num w:numId="69">
    <w:abstractNumId w:val="50"/>
  </w:num>
  <w:num w:numId="70">
    <w:abstractNumId w:val="60"/>
  </w:num>
  <w:num w:numId="71">
    <w:abstractNumId w:val="0"/>
  </w:num>
  <w:num w:numId="72">
    <w:abstractNumId w:val="7"/>
  </w:num>
  <w:num w:numId="73">
    <w:abstractNumId w:val="5"/>
  </w:num>
  <w:num w:numId="74">
    <w:abstractNumId w:val="56"/>
  </w:num>
  <w:num w:numId="75">
    <w:abstractNumId w:val="63"/>
  </w:num>
  <w:num w:numId="76">
    <w:abstractNumId w:val="44"/>
  </w:num>
  <w:num w:numId="77">
    <w:abstractNumId w:val="41"/>
  </w:num>
  <w:num w:numId="78">
    <w:abstractNumId w:val="33"/>
  </w:num>
  <w:num w:numId="79">
    <w:abstractNumId w:val="58"/>
  </w:num>
  <w:num w:numId="80">
    <w:abstractNumId w:val="29"/>
  </w:num>
  <w:num w:numId="81">
    <w:abstractNumId w:val="68"/>
  </w:num>
  <w:num w:numId="82">
    <w:abstractNumId w:val="4"/>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4607F"/>
    <w:rsid w:val="0008354D"/>
    <w:rsid w:val="00085611"/>
    <w:rsid w:val="00097F4A"/>
    <w:rsid w:val="000B73C0"/>
    <w:rsid w:val="000C5527"/>
    <w:rsid w:val="000E76C6"/>
    <w:rsid w:val="000F58CA"/>
    <w:rsid w:val="00127127"/>
    <w:rsid w:val="00127274"/>
    <w:rsid w:val="00134892"/>
    <w:rsid w:val="001540A8"/>
    <w:rsid w:val="00164FB2"/>
    <w:rsid w:val="00186ECF"/>
    <w:rsid w:val="00191AF9"/>
    <w:rsid w:val="001951CA"/>
    <w:rsid w:val="001B6D11"/>
    <w:rsid w:val="001E5A6F"/>
    <w:rsid w:val="00202549"/>
    <w:rsid w:val="00204EDB"/>
    <w:rsid w:val="00213F8E"/>
    <w:rsid w:val="00232100"/>
    <w:rsid w:val="002634AA"/>
    <w:rsid w:val="0028587A"/>
    <w:rsid w:val="002A6E18"/>
    <w:rsid w:val="002D100E"/>
    <w:rsid w:val="002D4B1C"/>
    <w:rsid w:val="002D58B5"/>
    <w:rsid w:val="0030361A"/>
    <w:rsid w:val="00304FD0"/>
    <w:rsid w:val="0033249E"/>
    <w:rsid w:val="00337E4D"/>
    <w:rsid w:val="00343395"/>
    <w:rsid w:val="003514A7"/>
    <w:rsid w:val="003A1AA2"/>
    <w:rsid w:val="003F161C"/>
    <w:rsid w:val="0040099F"/>
    <w:rsid w:val="00450F25"/>
    <w:rsid w:val="004702FB"/>
    <w:rsid w:val="00471503"/>
    <w:rsid w:val="00477880"/>
    <w:rsid w:val="004870E9"/>
    <w:rsid w:val="0049479E"/>
    <w:rsid w:val="004968C0"/>
    <w:rsid w:val="004C01E7"/>
    <w:rsid w:val="004D2F9F"/>
    <w:rsid w:val="004F2927"/>
    <w:rsid w:val="004F33B6"/>
    <w:rsid w:val="00506668"/>
    <w:rsid w:val="0052142A"/>
    <w:rsid w:val="0053510E"/>
    <w:rsid w:val="005423BF"/>
    <w:rsid w:val="00551091"/>
    <w:rsid w:val="00556993"/>
    <w:rsid w:val="005B6195"/>
    <w:rsid w:val="005F5A88"/>
    <w:rsid w:val="00603FF6"/>
    <w:rsid w:val="006145A4"/>
    <w:rsid w:val="006347C3"/>
    <w:rsid w:val="006760F9"/>
    <w:rsid w:val="006975C6"/>
    <w:rsid w:val="006A5918"/>
    <w:rsid w:val="006B2936"/>
    <w:rsid w:val="006F1DA5"/>
    <w:rsid w:val="007109D5"/>
    <w:rsid w:val="007255C3"/>
    <w:rsid w:val="0073609F"/>
    <w:rsid w:val="00753CEA"/>
    <w:rsid w:val="00767136"/>
    <w:rsid w:val="00774A60"/>
    <w:rsid w:val="00785F39"/>
    <w:rsid w:val="007A734B"/>
    <w:rsid w:val="007C3EA0"/>
    <w:rsid w:val="007D2016"/>
    <w:rsid w:val="007D6FB3"/>
    <w:rsid w:val="007E0E83"/>
    <w:rsid w:val="007E18C0"/>
    <w:rsid w:val="008170A9"/>
    <w:rsid w:val="008278F5"/>
    <w:rsid w:val="00827AFA"/>
    <w:rsid w:val="00850781"/>
    <w:rsid w:val="00852D1B"/>
    <w:rsid w:val="008751C0"/>
    <w:rsid w:val="008B72CE"/>
    <w:rsid w:val="008C2EEC"/>
    <w:rsid w:val="009127E0"/>
    <w:rsid w:val="00927F5B"/>
    <w:rsid w:val="00930868"/>
    <w:rsid w:val="00960022"/>
    <w:rsid w:val="009F75D7"/>
    <w:rsid w:val="00A02E0B"/>
    <w:rsid w:val="00A167CC"/>
    <w:rsid w:val="00A25C9F"/>
    <w:rsid w:val="00A52459"/>
    <w:rsid w:val="00A75434"/>
    <w:rsid w:val="00AF7FB0"/>
    <w:rsid w:val="00B0476A"/>
    <w:rsid w:val="00B05771"/>
    <w:rsid w:val="00B169F3"/>
    <w:rsid w:val="00B2695E"/>
    <w:rsid w:val="00B53288"/>
    <w:rsid w:val="00B70A36"/>
    <w:rsid w:val="00B757D1"/>
    <w:rsid w:val="00B760EF"/>
    <w:rsid w:val="00B85B19"/>
    <w:rsid w:val="00B86BE0"/>
    <w:rsid w:val="00B93434"/>
    <w:rsid w:val="00BB72C7"/>
    <w:rsid w:val="00BC2D61"/>
    <w:rsid w:val="00BF2D8D"/>
    <w:rsid w:val="00BF7E7D"/>
    <w:rsid w:val="00C02EF0"/>
    <w:rsid w:val="00C125C6"/>
    <w:rsid w:val="00C13173"/>
    <w:rsid w:val="00C226F2"/>
    <w:rsid w:val="00C24613"/>
    <w:rsid w:val="00C315C9"/>
    <w:rsid w:val="00C4793C"/>
    <w:rsid w:val="00C80912"/>
    <w:rsid w:val="00CA7FDF"/>
    <w:rsid w:val="00CD6E25"/>
    <w:rsid w:val="00D2055A"/>
    <w:rsid w:val="00D32AA5"/>
    <w:rsid w:val="00D35F20"/>
    <w:rsid w:val="00D36E54"/>
    <w:rsid w:val="00D379CF"/>
    <w:rsid w:val="00D40A6C"/>
    <w:rsid w:val="00D60A0B"/>
    <w:rsid w:val="00D7467F"/>
    <w:rsid w:val="00D87D3F"/>
    <w:rsid w:val="00D931BF"/>
    <w:rsid w:val="00DD2FA1"/>
    <w:rsid w:val="00E55B9D"/>
    <w:rsid w:val="00E63025"/>
    <w:rsid w:val="00E71EDC"/>
    <w:rsid w:val="00E83C1D"/>
    <w:rsid w:val="00EA5332"/>
    <w:rsid w:val="00EB6300"/>
    <w:rsid w:val="00ED2F32"/>
    <w:rsid w:val="00ED41BC"/>
    <w:rsid w:val="00EF3AE5"/>
    <w:rsid w:val="00F12D14"/>
    <w:rsid w:val="00F36B10"/>
    <w:rsid w:val="00F75C83"/>
    <w:rsid w:val="00F851F3"/>
    <w:rsid w:val="00FB278C"/>
    <w:rsid w:val="00FB3258"/>
    <w:rsid w:val="00FC2646"/>
    <w:rsid w:val="00FD2770"/>
    <w:rsid w:val="00FE6B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2C7813"/>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1">
    <w:name w:val="Header Char1"/>
    <w:basedOn w:val="DefaultParagraphFont"/>
    <w:link w:val="Header"/>
    <w:uiPriority w:val="99"/>
    <w:rsid w:val="006975C6"/>
    <w:rPr>
      <w:rFonts w:ascii="Helvetica" w:hAnsi="Helvetica"/>
    </w:r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6975C6"/>
    <w:rPr>
      <w:rFonts w:ascii="Helvetica" w:hAnsi="Helvetica"/>
    </w:r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FootnoteTextChar">
    <w:name w:val="Footnote Text Char"/>
    <w:basedOn w:val="DefaultParagraphFont"/>
    <w:link w:val="FootnoteText"/>
    <w:uiPriority w:val="99"/>
    <w:semiHidden/>
    <w:rsid w:val="007A734B"/>
    <w:rPr>
      <w:rFonts w:ascii="Helvetica" w:hAnsi="Helvetica"/>
      <w:sz w:val="20"/>
      <w:szCs w:val="20"/>
    </w:rPr>
  </w:style>
  <w:style w:type="paragraph" w:styleId="FootnoteText">
    <w:name w:val="footnote text"/>
    <w:basedOn w:val="Normal"/>
    <w:link w:val="FootnoteTextChar"/>
    <w:uiPriority w:val="99"/>
    <w:semiHidden/>
    <w:unhideWhenUsed/>
    <w:rsid w:val="007A734B"/>
    <w:pPr>
      <w:spacing w:after="0" w:line="240" w:lineRule="auto"/>
    </w:pPr>
    <w:rPr>
      <w:sz w:val="20"/>
      <w:szCs w:val="20"/>
    </w:rPr>
  </w:style>
  <w:style w:type="character" w:styleId="CommentReference">
    <w:name w:val="annotation reference"/>
    <w:basedOn w:val="DefaultParagraphFont"/>
    <w:uiPriority w:val="99"/>
    <w:semiHidden/>
    <w:unhideWhenUsed/>
    <w:rsid w:val="00850781"/>
    <w:rPr>
      <w:sz w:val="16"/>
      <w:szCs w:val="16"/>
    </w:rPr>
  </w:style>
  <w:style w:type="paragraph" w:styleId="CommentText">
    <w:name w:val="annotation text"/>
    <w:basedOn w:val="Normal"/>
    <w:link w:val="CommentTextChar"/>
    <w:uiPriority w:val="99"/>
    <w:semiHidden/>
    <w:unhideWhenUsed/>
    <w:rsid w:val="00850781"/>
    <w:pPr>
      <w:spacing w:line="240" w:lineRule="auto"/>
    </w:pPr>
    <w:rPr>
      <w:sz w:val="20"/>
      <w:szCs w:val="20"/>
    </w:rPr>
  </w:style>
  <w:style w:type="character" w:customStyle="1" w:styleId="CommentTextChar">
    <w:name w:val="Comment Text Char"/>
    <w:basedOn w:val="DefaultParagraphFont"/>
    <w:link w:val="CommentText"/>
    <w:uiPriority w:val="99"/>
    <w:semiHidden/>
    <w:rsid w:val="00850781"/>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850781"/>
    <w:rPr>
      <w:b/>
      <w:bCs/>
    </w:rPr>
  </w:style>
  <w:style w:type="character" w:customStyle="1" w:styleId="CommentSubjectChar">
    <w:name w:val="Comment Subject Char"/>
    <w:basedOn w:val="CommentTextChar"/>
    <w:link w:val="CommentSubject"/>
    <w:uiPriority w:val="99"/>
    <w:semiHidden/>
    <w:rsid w:val="00850781"/>
    <w:rPr>
      <w:rFonts w:ascii="Helvetica" w:hAnsi="Helvetica"/>
      <w:b/>
      <w:bCs/>
      <w:sz w:val="20"/>
      <w:szCs w:val="20"/>
    </w:rPr>
  </w:style>
  <w:style w:type="character" w:styleId="FootnoteReference">
    <w:name w:val="footnote reference"/>
    <w:basedOn w:val="DefaultParagraphFont"/>
    <w:uiPriority w:val="99"/>
    <w:semiHidden/>
    <w:unhideWhenUsed/>
    <w:rsid w:val="002321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9908">
      <w:bodyDiv w:val="1"/>
      <w:marLeft w:val="0"/>
      <w:marRight w:val="0"/>
      <w:marTop w:val="0"/>
      <w:marBottom w:val="0"/>
      <w:divBdr>
        <w:top w:val="none" w:sz="0" w:space="0" w:color="auto"/>
        <w:left w:val="none" w:sz="0" w:space="0" w:color="auto"/>
        <w:bottom w:val="none" w:sz="0" w:space="0" w:color="auto"/>
        <w:right w:val="none" w:sz="0" w:space="0" w:color="auto"/>
      </w:divBdr>
      <w:divsChild>
        <w:div w:id="2146391696">
          <w:marLeft w:val="0"/>
          <w:marRight w:val="0"/>
          <w:marTop w:val="0"/>
          <w:marBottom w:val="0"/>
          <w:divBdr>
            <w:top w:val="none" w:sz="0" w:space="0" w:color="auto"/>
            <w:left w:val="none" w:sz="0" w:space="0" w:color="auto"/>
            <w:bottom w:val="none" w:sz="0" w:space="0" w:color="auto"/>
            <w:right w:val="none" w:sz="0" w:space="0" w:color="auto"/>
          </w:divBdr>
          <w:divsChild>
            <w:div w:id="1532109092">
              <w:marLeft w:val="0"/>
              <w:marRight w:val="0"/>
              <w:marTop w:val="0"/>
              <w:marBottom w:val="0"/>
              <w:divBdr>
                <w:top w:val="none" w:sz="0" w:space="0" w:color="auto"/>
                <w:left w:val="none" w:sz="0" w:space="0" w:color="auto"/>
                <w:bottom w:val="none" w:sz="0" w:space="0" w:color="auto"/>
                <w:right w:val="none" w:sz="0" w:space="0" w:color="auto"/>
              </w:divBdr>
              <w:divsChild>
                <w:div w:id="336201338">
                  <w:marLeft w:val="0"/>
                  <w:marRight w:val="0"/>
                  <w:marTop w:val="0"/>
                  <w:marBottom w:val="0"/>
                  <w:divBdr>
                    <w:top w:val="none" w:sz="0" w:space="0" w:color="auto"/>
                    <w:left w:val="none" w:sz="0" w:space="0" w:color="auto"/>
                    <w:bottom w:val="none" w:sz="0" w:space="0" w:color="auto"/>
                    <w:right w:val="none" w:sz="0" w:space="0" w:color="auto"/>
                  </w:divBdr>
                  <w:divsChild>
                    <w:div w:id="67265704">
                      <w:marLeft w:val="0"/>
                      <w:marRight w:val="0"/>
                      <w:marTop w:val="0"/>
                      <w:marBottom w:val="0"/>
                      <w:divBdr>
                        <w:top w:val="none" w:sz="0" w:space="0" w:color="auto"/>
                        <w:left w:val="none" w:sz="0" w:space="0" w:color="auto"/>
                        <w:bottom w:val="none" w:sz="0" w:space="0" w:color="auto"/>
                        <w:right w:val="none" w:sz="0" w:space="0" w:color="auto"/>
                      </w:divBdr>
                    </w:div>
                  </w:divsChild>
                </w:div>
                <w:div w:id="182549441">
                  <w:marLeft w:val="0"/>
                  <w:marRight w:val="0"/>
                  <w:marTop w:val="0"/>
                  <w:marBottom w:val="0"/>
                  <w:divBdr>
                    <w:top w:val="none" w:sz="0" w:space="0" w:color="auto"/>
                    <w:left w:val="none" w:sz="0" w:space="0" w:color="auto"/>
                    <w:bottom w:val="none" w:sz="0" w:space="0" w:color="auto"/>
                    <w:right w:val="none" w:sz="0" w:space="0" w:color="auto"/>
                  </w:divBdr>
                  <w:divsChild>
                    <w:div w:id="2131168440">
                      <w:marLeft w:val="0"/>
                      <w:marRight w:val="0"/>
                      <w:marTop w:val="0"/>
                      <w:marBottom w:val="0"/>
                      <w:divBdr>
                        <w:top w:val="none" w:sz="0" w:space="0" w:color="auto"/>
                        <w:left w:val="none" w:sz="0" w:space="0" w:color="auto"/>
                        <w:bottom w:val="none" w:sz="0" w:space="0" w:color="auto"/>
                        <w:right w:val="none" w:sz="0" w:space="0" w:color="auto"/>
                      </w:divBdr>
                    </w:div>
                    <w:div w:id="2015377599">
                      <w:marLeft w:val="0"/>
                      <w:marRight w:val="0"/>
                      <w:marTop w:val="0"/>
                      <w:marBottom w:val="0"/>
                      <w:divBdr>
                        <w:top w:val="none" w:sz="0" w:space="0" w:color="auto"/>
                        <w:left w:val="none" w:sz="0" w:space="0" w:color="auto"/>
                        <w:bottom w:val="none" w:sz="0" w:space="0" w:color="auto"/>
                        <w:right w:val="none" w:sz="0" w:space="0" w:color="auto"/>
                      </w:divBdr>
                    </w:div>
                  </w:divsChild>
                </w:div>
                <w:div w:id="1165248356">
                  <w:marLeft w:val="0"/>
                  <w:marRight w:val="0"/>
                  <w:marTop w:val="0"/>
                  <w:marBottom w:val="0"/>
                  <w:divBdr>
                    <w:top w:val="none" w:sz="0" w:space="0" w:color="auto"/>
                    <w:left w:val="none" w:sz="0" w:space="0" w:color="auto"/>
                    <w:bottom w:val="none" w:sz="0" w:space="0" w:color="auto"/>
                    <w:right w:val="none" w:sz="0" w:space="0" w:color="auto"/>
                  </w:divBdr>
                  <w:divsChild>
                    <w:div w:id="97336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810742">
      <w:bodyDiv w:val="1"/>
      <w:marLeft w:val="0"/>
      <w:marRight w:val="0"/>
      <w:marTop w:val="0"/>
      <w:marBottom w:val="0"/>
      <w:divBdr>
        <w:top w:val="none" w:sz="0" w:space="0" w:color="auto"/>
        <w:left w:val="none" w:sz="0" w:space="0" w:color="auto"/>
        <w:bottom w:val="none" w:sz="0" w:space="0" w:color="auto"/>
        <w:right w:val="none" w:sz="0" w:space="0" w:color="auto"/>
      </w:divBdr>
      <w:divsChild>
        <w:div w:id="465660229">
          <w:marLeft w:val="0"/>
          <w:marRight w:val="0"/>
          <w:marTop w:val="0"/>
          <w:marBottom w:val="0"/>
          <w:divBdr>
            <w:top w:val="none" w:sz="0" w:space="0" w:color="auto"/>
            <w:left w:val="none" w:sz="0" w:space="0" w:color="auto"/>
            <w:bottom w:val="none" w:sz="0" w:space="0" w:color="auto"/>
            <w:right w:val="none" w:sz="0" w:space="0" w:color="auto"/>
          </w:divBdr>
          <w:divsChild>
            <w:div w:id="1850753883">
              <w:marLeft w:val="0"/>
              <w:marRight w:val="0"/>
              <w:marTop w:val="0"/>
              <w:marBottom w:val="0"/>
              <w:divBdr>
                <w:top w:val="none" w:sz="0" w:space="0" w:color="auto"/>
                <w:left w:val="none" w:sz="0" w:space="0" w:color="auto"/>
                <w:bottom w:val="none" w:sz="0" w:space="0" w:color="auto"/>
                <w:right w:val="none" w:sz="0" w:space="0" w:color="auto"/>
              </w:divBdr>
              <w:divsChild>
                <w:div w:id="7573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032426">
      <w:bodyDiv w:val="1"/>
      <w:marLeft w:val="0"/>
      <w:marRight w:val="0"/>
      <w:marTop w:val="0"/>
      <w:marBottom w:val="0"/>
      <w:divBdr>
        <w:top w:val="none" w:sz="0" w:space="0" w:color="auto"/>
        <w:left w:val="none" w:sz="0" w:space="0" w:color="auto"/>
        <w:bottom w:val="none" w:sz="0" w:space="0" w:color="auto"/>
        <w:right w:val="none" w:sz="0" w:space="0" w:color="auto"/>
      </w:divBdr>
      <w:divsChild>
        <w:div w:id="1871843480">
          <w:marLeft w:val="0"/>
          <w:marRight w:val="0"/>
          <w:marTop w:val="0"/>
          <w:marBottom w:val="0"/>
          <w:divBdr>
            <w:top w:val="none" w:sz="0" w:space="0" w:color="auto"/>
            <w:left w:val="none" w:sz="0" w:space="0" w:color="auto"/>
            <w:bottom w:val="none" w:sz="0" w:space="0" w:color="auto"/>
            <w:right w:val="none" w:sz="0" w:space="0" w:color="auto"/>
          </w:divBdr>
          <w:divsChild>
            <w:div w:id="1886485686">
              <w:marLeft w:val="0"/>
              <w:marRight w:val="0"/>
              <w:marTop w:val="0"/>
              <w:marBottom w:val="0"/>
              <w:divBdr>
                <w:top w:val="none" w:sz="0" w:space="0" w:color="auto"/>
                <w:left w:val="none" w:sz="0" w:space="0" w:color="auto"/>
                <w:bottom w:val="none" w:sz="0" w:space="0" w:color="auto"/>
                <w:right w:val="none" w:sz="0" w:space="0" w:color="auto"/>
              </w:divBdr>
              <w:divsChild>
                <w:div w:id="206914909">
                  <w:marLeft w:val="0"/>
                  <w:marRight w:val="0"/>
                  <w:marTop w:val="0"/>
                  <w:marBottom w:val="0"/>
                  <w:divBdr>
                    <w:top w:val="none" w:sz="0" w:space="0" w:color="auto"/>
                    <w:left w:val="none" w:sz="0" w:space="0" w:color="auto"/>
                    <w:bottom w:val="none" w:sz="0" w:space="0" w:color="auto"/>
                    <w:right w:val="none" w:sz="0" w:space="0" w:color="auto"/>
                  </w:divBdr>
                  <w:divsChild>
                    <w:div w:id="2134785499">
                      <w:marLeft w:val="0"/>
                      <w:marRight w:val="0"/>
                      <w:marTop w:val="0"/>
                      <w:marBottom w:val="0"/>
                      <w:divBdr>
                        <w:top w:val="none" w:sz="0" w:space="0" w:color="auto"/>
                        <w:left w:val="none" w:sz="0" w:space="0" w:color="auto"/>
                        <w:bottom w:val="none" w:sz="0" w:space="0" w:color="auto"/>
                        <w:right w:val="none" w:sz="0" w:space="0" w:color="auto"/>
                      </w:divBdr>
                    </w:div>
                  </w:divsChild>
                </w:div>
                <w:div w:id="1769961890">
                  <w:marLeft w:val="0"/>
                  <w:marRight w:val="0"/>
                  <w:marTop w:val="0"/>
                  <w:marBottom w:val="0"/>
                  <w:divBdr>
                    <w:top w:val="none" w:sz="0" w:space="0" w:color="auto"/>
                    <w:left w:val="none" w:sz="0" w:space="0" w:color="auto"/>
                    <w:bottom w:val="none" w:sz="0" w:space="0" w:color="auto"/>
                    <w:right w:val="none" w:sz="0" w:space="0" w:color="auto"/>
                  </w:divBdr>
                  <w:divsChild>
                    <w:div w:id="188641962">
                      <w:marLeft w:val="0"/>
                      <w:marRight w:val="0"/>
                      <w:marTop w:val="0"/>
                      <w:marBottom w:val="0"/>
                      <w:divBdr>
                        <w:top w:val="none" w:sz="0" w:space="0" w:color="auto"/>
                        <w:left w:val="none" w:sz="0" w:space="0" w:color="auto"/>
                        <w:bottom w:val="none" w:sz="0" w:space="0" w:color="auto"/>
                        <w:right w:val="none" w:sz="0" w:space="0" w:color="auto"/>
                      </w:divBdr>
                    </w:div>
                    <w:div w:id="145437112">
                      <w:marLeft w:val="0"/>
                      <w:marRight w:val="0"/>
                      <w:marTop w:val="0"/>
                      <w:marBottom w:val="0"/>
                      <w:divBdr>
                        <w:top w:val="none" w:sz="0" w:space="0" w:color="auto"/>
                        <w:left w:val="none" w:sz="0" w:space="0" w:color="auto"/>
                        <w:bottom w:val="none" w:sz="0" w:space="0" w:color="auto"/>
                        <w:right w:val="none" w:sz="0" w:space="0" w:color="auto"/>
                      </w:divBdr>
                    </w:div>
                  </w:divsChild>
                </w:div>
                <w:div w:id="1975715666">
                  <w:marLeft w:val="0"/>
                  <w:marRight w:val="0"/>
                  <w:marTop w:val="0"/>
                  <w:marBottom w:val="0"/>
                  <w:divBdr>
                    <w:top w:val="none" w:sz="0" w:space="0" w:color="auto"/>
                    <w:left w:val="none" w:sz="0" w:space="0" w:color="auto"/>
                    <w:bottom w:val="none" w:sz="0" w:space="0" w:color="auto"/>
                    <w:right w:val="none" w:sz="0" w:space="0" w:color="auto"/>
                  </w:divBdr>
                  <w:divsChild>
                    <w:div w:id="152000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43912630">
      <w:bodyDiv w:val="1"/>
      <w:marLeft w:val="0"/>
      <w:marRight w:val="0"/>
      <w:marTop w:val="0"/>
      <w:marBottom w:val="0"/>
      <w:divBdr>
        <w:top w:val="none" w:sz="0" w:space="0" w:color="auto"/>
        <w:left w:val="none" w:sz="0" w:space="0" w:color="auto"/>
        <w:bottom w:val="none" w:sz="0" w:space="0" w:color="auto"/>
        <w:right w:val="none" w:sz="0" w:space="0" w:color="auto"/>
      </w:divBdr>
      <w:divsChild>
        <w:div w:id="687755534">
          <w:marLeft w:val="0"/>
          <w:marRight w:val="0"/>
          <w:marTop w:val="0"/>
          <w:marBottom w:val="0"/>
          <w:divBdr>
            <w:top w:val="none" w:sz="0" w:space="0" w:color="auto"/>
            <w:left w:val="none" w:sz="0" w:space="0" w:color="auto"/>
            <w:bottom w:val="none" w:sz="0" w:space="0" w:color="auto"/>
            <w:right w:val="none" w:sz="0" w:space="0" w:color="auto"/>
          </w:divBdr>
          <w:divsChild>
            <w:div w:id="2038120176">
              <w:marLeft w:val="0"/>
              <w:marRight w:val="0"/>
              <w:marTop w:val="0"/>
              <w:marBottom w:val="0"/>
              <w:divBdr>
                <w:top w:val="none" w:sz="0" w:space="0" w:color="auto"/>
                <w:left w:val="none" w:sz="0" w:space="0" w:color="auto"/>
                <w:bottom w:val="none" w:sz="0" w:space="0" w:color="auto"/>
                <w:right w:val="none" w:sz="0" w:space="0" w:color="auto"/>
              </w:divBdr>
              <w:divsChild>
                <w:div w:id="50987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841896">
      <w:bodyDiv w:val="1"/>
      <w:marLeft w:val="0"/>
      <w:marRight w:val="0"/>
      <w:marTop w:val="0"/>
      <w:marBottom w:val="0"/>
      <w:divBdr>
        <w:top w:val="none" w:sz="0" w:space="0" w:color="auto"/>
        <w:left w:val="none" w:sz="0" w:space="0" w:color="auto"/>
        <w:bottom w:val="none" w:sz="0" w:space="0" w:color="auto"/>
        <w:right w:val="none" w:sz="0" w:space="0" w:color="auto"/>
      </w:divBdr>
      <w:divsChild>
        <w:div w:id="1048450941">
          <w:marLeft w:val="0"/>
          <w:marRight w:val="0"/>
          <w:marTop w:val="0"/>
          <w:marBottom w:val="0"/>
          <w:divBdr>
            <w:top w:val="none" w:sz="0" w:space="0" w:color="auto"/>
            <w:left w:val="none" w:sz="0" w:space="0" w:color="auto"/>
            <w:bottom w:val="none" w:sz="0" w:space="0" w:color="auto"/>
            <w:right w:val="none" w:sz="0" w:space="0" w:color="auto"/>
          </w:divBdr>
          <w:divsChild>
            <w:div w:id="720518440">
              <w:marLeft w:val="0"/>
              <w:marRight w:val="0"/>
              <w:marTop w:val="0"/>
              <w:marBottom w:val="0"/>
              <w:divBdr>
                <w:top w:val="none" w:sz="0" w:space="0" w:color="auto"/>
                <w:left w:val="none" w:sz="0" w:space="0" w:color="auto"/>
                <w:bottom w:val="none" w:sz="0" w:space="0" w:color="auto"/>
                <w:right w:val="none" w:sz="0" w:space="0" w:color="auto"/>
              </w:divBdr>
              <w:divsChild>
                <w:div w:id="76318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560321">
      <w:bodyDiv w:val="1"/>
      <w:marLeft w:val="0"/>
      <w:marRight w:val="0"/>
      <w:marTop w:val="0"/>
      <w:marBottom w:val="0"/>
      <w:divBdr>
        <w:top w:val="none" w:sz="0" w:space="0" w:color="auto"/>
        <w:left w:val="none" w:sz="0" w:space="0" w:color="auto"/>
        <w:bottom w:val="none" w:sz="0" w:space="0" w:color="auto"/>
        <w:right w:val="none" w:sz="0" w:space="0" w:color="auto"/>
      </w:divBdr>
      <w:divsChild>
        <w:div w:id="231815877">
          <w:marLeft w:val="0"/>
          <w:marRight w:val="0"/>
          <w:marTop w:val="0"/>
          <w:marBottom w:val="0"/>
          <w:divBdr>
            <w:top w:val="none" w:sz="0" w:space="0" w:color="auto"/>
            <w:left w:val="none" w:sz="0" w:space="0" w:color="auto"/>
            <w:bottom w:val="none" w:sz="0" w:space="0" w:color="auto"/>
            <w:right w:val="none" w:sz="0" w:space="0" w:color="auto"/>
          </w:divBdr>
          <w:divsChild>
            <w:div w:id="1973631377">
              <w:marLeft w:val="0"/>
              <w:marRight w:val="0"/>
              <w:marTop w:val="0"/>
              <w:marBottom w:val="0"/>
              <w:divBdr>
                <w:top w:val="none" w:sz="0" w:space="0" w:color="auto"/>
                <w:left w:val="none" w:sz="0" w:space="0" w:color="auto"/>
                <w:bottom w:val="none" w:sz="0" w:space="0" w:color="auto"/>
                <w:right w:val="none" w:sz="0" w:space="0" w:color="auto"/>
              </w:divBdr>
              <w:divsChild>
                <w:div w:id="170505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953555">
      <w:bodyDiv w:val="1"/>
      <w:marLeft w:val="0"/>
      <w:marRight w:val="0"/>
      <w:marTop w:val="0"/>
      <w:marBottom w:val="0"/>
      <w:divBdr>
        <w:top w:val="none" w:sz="0" w:space="0" w:color="auto"/>
        <w:left w:val="none" w:sz="0" w:space="0" w:color="auto"/>
        <w:bottom w:val="none" w:sz="0" w:space="0" w:color="auto"/>
        <w:right w:val="none" w:sz="0" w:space="0" w:color="auto"/>
      </w:divBdr>
      <w:divsChild>
        <w:div w:id="575288219">
          <w:marLeft w:val="0"/>
          <w:marRight w:val="0"/>
          <w:marTop w:val="0"/>
          <w:marBottom w:val="0"/>
          <w:divBdr>
            <w:top w:val="none" w:sz="0" w:space="0" w:color="auto"/>
            <w:left w:val="none" w:sz="0" w:space="0" w:color="auto"/>
            <w:bottom w:val="none" w:sz="0" w:space="0" w:color="auto"/>
            <w:right w:val="none" w:sz="0" w:space="0" w:color="auto"/>
          </w:divBdr>
          <w:divsChild>
            <w:div w:id="830145397">
              <w:marLeft w:val="0"/>
              <w:marRight w:val="0"/>
              <w:marTop w:val="0"/>
              <w:marBottom w:val="0"/>
              <w:divBdr>
                <w:top w:val="none" w:sz="0" w:space="0" w:color="auto"/>
                <w:left w:val="none" w:sz="0" w:space="0" w:color="auto"/>
                <w:bottom w:val="none" w:sz="0" w:space="0" w:color="auto"/>
                <w:right w:val="none" w:sz="0" w:space="0" w:color="auto"/>
              </w:divBdr>
              <w:divsChild>
                <w:div w:id="58268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452045">
          <w:marLeft w:val="0"/>
          <w:marRight w:val="0"/>
          <w:marTop w:val="0"/>
          <w:marBottom w:val="0"/>
          <w:divBdr>
            <w:top w:val="none" w:sz="0" w:space="0" w:color="auto"/>
            <w:left w:val="none" w:sz="0" w:space="0" w:color="auto"/>
            <w:bottom w:val="none" w:sz="0" w:space="0" w:color="auto"/>
            <w:right w:val="none" w:sz="0" w:space="0" w:color="auto"/>
          </w:divBdr>
          <w:divsChild>
            <w:div w:id="646398627">
              <w:marLeft w:val="0"/>
              <w:marRight w:val="0"/>
              <w:marTop w:val="0"/>
              <w:marBottom w:val="0"/>
              <w:divBdr>
                <w:top w:val="none" w:sz="0" w:space="0" w:color="auto"/>
                <w:left w:val="none" w:sz="0" w:space="0" w:color="auto"/>
                <w:bottom w:val="none" w:sz="0" w:space="0" w:color="auto"/>
                <w:right w:val="none" w:sz="0" w:space="0" w:color="auto"/>
              </w:divBdr>
              <w:divsChild>
                <w:div w:id="128299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833290">
      <w:bodyDiv w:val="1"/>
      <w:marLeft w:val="0"/>
      <w:marRight w:val="0"/>
      <w:marTop w:val="0"/>
      <w:marBottom w:val="0"/>
      <w:divBdr>
        <w:top w:val="none" w:sz="0" w:space="0" w:color="auto"/>
        <w:left w:val="none" w:sz="0" w:space="0" w:color="auto"/>
        <w:bottom w:val="none" w:sz="0" w:space="0" w:color="auto"/>
        <w:right w:val="none" w:sz="0" w:space="0" w:color="auto"/>
      </w:divBdr>
      <w:divsChild>
        <w:div w:id="47069273">
          <w:marLeft w:val="0"/>
          <w:marRight w:val="0"/>
          <w:marTop w:val="0"/>
          <w:marBottom w:val="0"/>
          <w:divBdr>
            <w:top w:val="none" w:sz="0" w:space="0" w:color="auto"/>
            <w:left w:val="none" w:sz="0" w:space="0" w:color="auto"/>
            <w:bottom w:val="none" w:sz="0" w:space="0" w:color="auto"/>
            <w:right w:val="none" w:sz="0" w:space="0" w:color="auto"/>
          </w:divBdr>
          <w:divsChild>
            <w:div w:id="1133477833">
              <w:marLeft w:val="0"/>
              <w:marRight w:val="0"/>
              <w:marTop w:val="0"/>
              <w:marBottom w:val="0"/>
              <w:divBdr>
                <w:top w:val="none" w:sz="0" w:space="0" w:color="auto"/>
                <w:left w:val="none" w:sz="0" w:space="0" w:color="auto"/>
                <w:bottom w:val="none" w:sz="0" w:space="0" w:color="auto"/>
                <w:right w:val="none" w:sz="0" w:space="0" w:color="auto"/>
              </w:divBdr>
              <w:divsChild>
                <w:div w:id="200234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538266">
      <w:bodyDiv w:val="1"/>
      <w:marLeft w:val="0"/>
      <w:marRight w:val="0"/>
      <w:marTop w:val="0"/>
      <w:marBottom w:val="0"/>
      <w:divBdr>
        <w:top w:val="none" w:sz="0" w:space="0" w:color="auto"/>
        <w:left w:val="none" w:sz="0" w:space="0" w:color="auto"/>
        <w:bottom w:val="none" w:sz="0" w:space="0" w:color="auto"/>
        <w:right w:val="none" w:sz="0" w:space="0" w:color="auto"/>
      </w:divBdr>
      <w:divsChild>
        <w:div w:id="534343449">
          <w:marLeft w:val="0"/>
          <w:marRight w:val="0"/>
          <w:marTop w:val="0"/>
          <w:marBottom w:val="0"/>
          <w:divBdr>
            <w:top w:val="none" w:sz="0" w:space="0" w:color="auto"/>
            <w:left w:val="none" w:sz="0" w:space="0" w:color="auto"/>
            <w:bottom w:val="none" w:sz="0" w:space="0" w:color="auto"/>
            <w:right w:val="none" w:sz="0" w:space="0" w:color="auto"/>
          </w:divBdr>
          <w:divsChild>
            <w:div w:id="496574911">
              <w:marLeft w:val="0"/>
              <w:marRight w:val="0"/>
              <w:marTop w:val="0"/>
              <w:marBottom w:val="0"/>
              <w:divBdr>
                <w:top w:val="none" w:sz="0" w:space="0" w:color="auto"/>
                <w:left w:val="none" w:sz="0" w:space="0" w:color="auto"/>
                <w:bottom w:val="none" w:sz="0" w:space="0" w:color="auto"/>
                <w:right w:val="none" w:sz="0" w:space="0" w:color="auto"/>
              </w:divBdr>
              <w:divsChild>
                <w:div w:id="163591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419857">
      <w:bodyDiv w:val="1"/>
      <w:marLeft w:val="0"/>
      <w:marRight w:val="0"/>
      <w:marTop w:val="0"/>
      <w:marBottom w:val="0"/>
      <w:divBdr>
        <w:top w:val="none" w:sz="0" w:space="0" w:color="auto"/>
        <w:left w:val="none" w:sz="0" w:space="0" w:color="auto"/>
        <w:bottom w:val="none" w:sz="0" w:space="0" w:color="auto"/>
        <w:right w:val="none" w:sz="0" w:space="0" w:color="auto"/>
      </w:divBdr>
      <w:divsChild>
        <w:div w:id="1050374541">
          <w:marLeft w:val="0"/>
          <w:marRight w:val="0"/>
          <w:marTop w:val="0"/>
          <w:marBottom w:val="0"/>
          <w:divBdr>
            <w:top w:val="none" w:sz="0" w:space="0" w:color="auto"/>
            <w:left w:val="none" w:sz="0" w:space="0" w:color="auto"/>
            <w:bottom w:val="none" w:sz="0" w:space="0" w:color="auto"/>
            <w:right w:val="none" w:sz="0" w:space="0" w:color="auto"/>
          </w:divBdr>
          <w:divsChild>
            <w:div w:id="1556895268">
              <w:marLeft w:val="0"/>
              <w:marRight w:val="0"/>
              <w:marTop w:val="0"/>
              <w:marBottom w:val="0"/>
              <w:divBdr>
                <w:top w:val="none" w:sz="0" w:space="0" w:color="auto"/>
                <w:left w:val="none" w:sz="0" w:space="0" w:color="auto"/>
                <w:bottom w:val="none" w:sz="0" w:space="0" w:color="auto"/>
                <w:right w:val="none" w:sz="0" w:space="0" w:color="auto"/>
              </w:divBdr>
              <w:divsChild>
                <w:div w:id="41867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431489">
      <w:bodyDiv w:val="1"/>
      <w:marLeft w:val="0"/>
      <w:marRight w:val="0"/>
      <w:marTop w:val="0"/>
      <w:marBottom w:val="0"/>
      <w:divBdr>
        <w:top w:val="none" w:sz="0" w:space="0" w:color="auto"/>
        <w:left w:val="none" w:sz="0" w:space="0" w:color="auto"/>
        <w:bottom w:val="none" w:sz="0" w:space="0" w:color="auto"/>
        <w:right w:val="none" w:sz="0" w:space="0" w:color="auto"/>
      </w:divBdr>
      <w:divsChild>
        <w:div w:id="662440950">
          <w:marLeft w:val="0"/>
          <w:marRight w:val="0"/>
          <w:marTop w:val="0"/>
          <w:marBottom w:val="0"/>
          <w:divBdr>
            <w:top w:val="none" w:sz="0" w:space="0" w:color="auto"/>
            <w:left w:val="none" w:sz="0" w:space="0" w:color="auto"/>
            <w:bottom w:val="none" w:sz="0" w:space="0" w:color="auto"/>
            <w:right w:val="none" w:sz="0" w:space="0" w:color="auto"/>
          </w:divBdr>
          <w:divsChild>
            <w:div w:id="1832014688">
              <w:marLeft w:val="0"/>
              <w:marRight w:val="0"/>
              <w:marTop w:val="0"/>
              <w:marBottom w:val="0"/>
              <w:divBdr>
                <w:top w:val="none" w:sz="0" w:space="0" w:color="auto"/>
                <w:left w:val="none" w:sz="0" w:space="0" w:color="auto"/>
                <w:bottom w:val="none" w:sz="0" w:space="0" w:color="auto"/>
                <w:right w:val="none" w:sz="0" w:space="0" w:color="auto"/>
              </w:divBdr>
              <w:divsChild>
                <w:div w:id="80493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172504">
      <w:bodyDiv w:val="1"/>
      <w:marLeft w:val="0"/>
      <w:marRight w:val="0"/>
      <w:marTop w:val="0"/>
      <w:marBottom w:val="0"/>
      <w:divBdr>
        <w:top w:val="none" w:sz="0" w:space="0" w:color="auto"/>
        <w:left w:val="none" w:sz="0" w:space="0" w:color="auto"/>
        <w:bottom w:val="none" w:sz="0" w:space="0" w:color="auto"/>
        <w:right w:val="none" w:sz="0" w:space="0" w:color="auto"/>
      </w:divBdr>
      <w:divsChild>
        <w:div w:id="602686424">
          <w:marLeft w:val="0"/>
          <w:marRight w:val="0"/>
          <w:marTop w:val="0"/>
          <w:marBottom w:val="0"/>
          <w:divBdr>
            <w:top w:val="none" w:sz="0" w:space="0" w:color="auto"/>
            <w:left w:val="none" w:sz="0" w:space="0" w:color="auto"/>
            <w:bottom w:val="none" w:sz="0" w:space="0" w:color="auto"/>
            <w:right w:val="none" w:sz="0" w:space="0" w:color="auto"/>
          </w:divBdr>
          <w:divsChild>
            <w:div w:id="552815085">
              <w:marLeft w:val="0"/>
              <w:marRight w:val="0"/>
              <w:marTop w:val="0"/>
              <w:marBottom w:val="0"/>
              <w:divBdr>
                <w:top w:val="none" w:sz="0" w:space="0" w:color="auto"/>
                <w:left w:val="none" w:sz="0" w:space="0" w:color="auto"/>
                <w:bottom w:val="none" w:sz="0" w:space="0" w:color="auto"/>
                <w:right w:val="none" w:sz="0" w:space="0" w:color="auto"/>
              </w:divBdr>
              <w:divsChild>
                <w:div w:id="592588540">
                  <w:marLeft w:val="0"/>
                  <w:marRight w:val="0"/>
                  <w:marTop w:val="0"/>
                  <w:marBottom w:val="0"/>
                  <w:divBdr>
                    <w:top w:val="none" w:sz="0" w:space="0" w:color="auto"/>
                    <w:left w:val="none" w:sz="0" w:space="0" w:color="auto"/>
                    <w:bottom w:val="none" w:sz="0" w:space="0" w:color="auto"/>
                    <w:right w:val="none" w:sz="0" w:space="0" w:color="auto"/>
                  </w:divBdr>
                  <w:divsChild>
                    <w:div w:id="205596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726763">
      <w:bodyDiv w:val="1"/>
      <w:marLeft w:val="0"/>
      <w:marRight w:val="0"/>
      <w:marTop w:val="0"/>
      <w:marBottom w:val="0"/>
      <w:divBdr>
        <w:top w:val="none" w:sz="0" w:space="0" w:color="auto"/>
        <w:left w:val="none" w:sz="0" w:space="0" w:color="auto"/>
        <w:bottom w:val="none" w:sz="0" w:space="0" w:color="auto"/>
        <w:right w:val="none" w:sz="0" w:space="0" w:color="auto"/>
      </w:divBdr>
      <w:divsChild>
        <w:div w:id="1423530910">
          <w:marLeft w:val="0"/>
          <w:marRight w:val="0"/>
          <w:marTop w:val="0"/>
          <w:marBottom w:val="0"/>
          <w:divBdr>
            <w:top w:val="none" w:sz="0" w:space="0" w:color="auto"/>
            <w:left w:val="none" w:sz="0" w:space="0" w:color="auto"/>
            <w:bottom w:val="none" w:sz="0" w:space="0" w:color="auto"/>
            <w:right w:val="none" w:sz="0" w:space="0" w:color="auto"/>
          </w:divBdr>
          <w:divsChild>
            <w:div w:id="2011248843">
              <w:marLeft w:val="0"/>
              <w:marRight w:val="0"/>
              <w:marTop w:val="0"/>
              <w:marBottom w:val="0"/>
              <w:divBdr>
                <w:top w:val="none" w:sz="0" w:space="0" w:color="auto"/>
                <w:left w:val="none" w:sz="0" w:space="0" w:color="auto"/>
                <w:bottom w:val="none" w:sz="0" w:space="0" w:color="auto"/>
                <w:right w:val="none" w:sz="0" w:space="0" w:color="auto"/>
              </w:divBdr>
              <w:divsChild>
                <w:div w:id="1352680277">
                  <w:marLeft w:val="0"/>
                  <w:marRight w:val="0"/>
                  <w:marTop w:val="0"/>
                  <w:marBottom w:val="0"/>
                  <w:divBdr>
                    <w:top w:val="none" w:sz="0" w:space="0" w:color="auto"/>
                    <w:left w:val="none" w:sz="0" w:space="0" w:color="auto"/>
                    <w:bottom w:val="none" w:sz="0" w:space="0" w:color="auto"/>
                    <w:right w:val="none" w:sz="0" w:space="0" w:color="auto"/>
                  </w:divBdr>
                  <w:divsChild>
                    <w:div w:id="2146653599">
                      <w:marLeft w:val="0"/>
                      <w:marRight w:val="0"/>
                      <w:marTop w:val="0"/>
                      <w:marBottom w:val="0"/>
                      <w:divBdr>
                        <w:top w:val="none" w:sz="0" w:space="0" w:color="auto"/>
                        <w:left w:val="none" w:sz="0" w:space="0" w:color="auto"/>
                        <w:bottom w:val="none" w:sz="0" w:space="0" w:color="auto"/>
                        <w:right w:val="none" w:sz="0" w:space="0" w:color="auto"/>
                      </w:divBdr>
                    </w:div>
                  </w:divsChild>
                </w:div>
                <w:div w:id="121195347">
                  <w:marLeft w:val="0"/>
                  <w:marRight w:val="0"/>
                  <w:marTop w:val="0"/>
                  <w:marBottom w:val="0"/>
                  <w:divBdr>
                    <w:top w:val="none" w:sz="0" w:space="0" w:color="auto"/>
                    <w:left w:val="none" w:sz="0" w:space="0" w:color="auto"/>
                    <w:bottom w:val="none" w:sz="0" w:space="0" w:color="auto"/>
                    <w:right w:val="none" w:sz="0" w:space="0" w:color="auto"/>
                  </w:divBdr>
                  <w:divsChild>
                    <w:div w:id="947588317">
                      <w:marLeft w:val="0"/>
                      <w:marRight w:val="0"/>
                      <w:marTop w:val="0"/>
                      <w:marBottom w:val="0"/>
                      <w:divBdr>
                        <w:top w:val="none" w:sz="0" w:space="0" w:color="auto"/>
                        <w:left w:val="none" w:sz="0" w:space="0" w:color="auto"/>
                        <w:bottom w:val="none" w:sz="0" w:space="0" w:color="auto"/>
                        <w:right w:val="none" w:sz="0" w:space="0" w:color="auto"/>
                      </w:divBdr>
                    </w:div>
                    <w:div w:id="2096049275">
                      <w:marLeft w:val="0"/>
                      <w:marRight w:val="0"/>
                      <w:marTop w:val="0"/>
                      <w:marBottom w:val="0"/>
                      <w:divBdr>
                        <w:top w:val="none" w:sz="0" w:space="0" w:color="auto"/>
                        <w:left w:val="none" w:sz="0" w:space="0" w:color="auto"/>
                        <w:bottom w:val="none" w:sz="0" w:space="0" w:color="auto"/>
                        <w:right w:val="none" w:sz="0" w:space="0" w:color="auto"/>
                      </w:divBdr>
                    </w:div>
                  </w:divsChild>
                </w:div>
                <w:div w:id="268121298">
                  <w:marLeft w:val="0"/>
                  <w:marRight w:val="0"/>
                  <w:marTop w:val="0"/>
                  <w:marBottom w:val="0"/>
                  <w:divBdr>
                    <w:top w:val="none" w:sz="0" w:space="0" w:color="auto"/>
                    <w:left w:val="none" w:sz="0" w:space="0" w:color="auto"/>
                    <w:bottom w:val="none" w:sz="0" w:space="0" w:color="auto"/>
                    <w:right w:val="none" w:sz="0" w:space="0" w:color="auto"/>
                  </w:divBdr>
                  <w:divsChild>
                    <w:div w:id="112481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349920">
      <w:bodyDiv w:val="1"/>
      <w:marLeft w:val="0"/>
      <w:marRight w:val="0"/>
      <w:marTop w:val="0"/>
      <w:marBottom w:val="0"/>
      <w:divBdr>
        <w:top w:val="none" w:sz="0" w:space="0" w:color="auto"/>
        <w:left w:val="none" w:sz="0" w:space="0" w:color="auto"/>
        <w:bottom w:val="none" w:sz="0" w:space="0" w:color="auto"/>
        <w:right w:val="none" w:sz="0" w:space="0" w:color="auto"/>
      </w:divBdr>
      <w:divsChild>
        <w:div w:id="2124615610">
          <w:marLeft w:val="0"/>
          <w:marRight w:val="0"/>
          <w:marTop w:val="0"/>
          <w:marBottom w:val="0"/>
          <w:divBdr>
            <w:top w:val="none" w:sz="0" w:space="0" w:color="auto"/>
            <w:left w:val="none" w:sz="0" w:space="0" w:color="auto"/>
            <w:bottom w:val="none" w:sz="0" w:space="0" w:color="auto"/>
            <w:right w:val="none" w:sz="0" w:space="0" w:color="auto"/>
          </w:divBdr>
          <w:divsChild>
            <w:div w:id="812019336">
              <w:marLeft w:val="0"/>
              <w:marRight w:val="0"/>
              <w:marTop w:val="0"/>
              <w:marBottom w:val="0"/>
              <w:divBdr>
                <w:top w:val="none" w:sz="0" w:space="0" w:color="auto"/>
                <w:left w:val="none" w:sz="0" w:space="0" w:color="auto"/>
                <w:bottom w:val="none" w:sz="0" w:space="0" w:color="auto"/>
                <w:right w:val="none" w:sz="0" w:space="0" w:color="auto"/>
              </w:divBdr>
              <w:divsChild>
                <w:div w:id="910820736">
                  <w:marLeft w:val="0"/>
                  <w:marRight w:val="0"/>
                  <w:marTop w:val="0"/>
                  <w:marBottom w:val="0"/>
                  <w:divBdr>
                    <w:top w:val="none" w:sz="0" w:space="0" w:color="auto"/>
                    <w:left w:val="none" w:sz="0" w:space="0" w:color="auto"/>
                    <w:bottom w:val="none" w:sz="0" w:space="0" w:color="auto"/>
                    <w:right w:val="none" w:sz="0" w:space="0" w:color="auto"/>
                  </w:divBdr>
                  <w:divsChild>
                    <w:div w:id="924612531">
                      <w:marLeft w:val="0"/>
                      <w:marRight w:val="0"/>
                      <w:marTop w:val="0"/>
                      <w:marBottom w:val="0"/>
                      <w:divBdr>
                        <w:top w:val="none" w:sz="0" w:space="0" w:color="auto"/>
                        <w:left w:val="none" w:sz="0" w:space="0" w:color="auto"/>
                        <w:bottom w:val="none" w:sz="0" w:space="0" w:color="auto"/>
                        <w:right w:val="none" w:sz="0" w:space="0" w:color="auto"/>
                      </w:divBdr>
                    </w:div>
                  </w:divsChild>
                </w:div>
                <w:div w:id="1049497395">
                  <w:marLeft w:val="0"/>
                  <w:marRight w:val="0"/>
                  <w:marTop w:val="0"/>
                  <w:marBottom w:val="0"/>
                  <w:divBdr>
                    <w:top w:val="none" w:sz="0" w:space="0" w:color="auto"/>
                    <w:left w:val="none" w:sz="0" w:space="0" w:color="auto"/>
                    <w:bottom w:val="none" w:sz="0" w:space="0" w:color="auto"/>
                    <w:right w:val="none" w:sz="0" w:space="0" w:color="auto"/>
                  </w:divBdr>
                  <w:divsChild>
                    <w:div w:id="2037536385">
                      <w:marLeft w:val="0"/>
                      <w:marRight w:val="0"/>
                      <w:marTop w:val="0"/>
                      <w:marBottom w:val="0"/>
                      <w:divBdr>
                        <w:top w:val="none" w:sz="0" w:space="0" w:color="auto"/>
                        <w:left w:val="none" w:sz="0" w:space="0" w:color="auto"/>
                        <w:bottom w:val="none" w:sz="0" w:space="0" w:color="auto"/>
                        <w:right w:val="none" w:sz="0" w:space="0" w:color="auto"/>
                      </w:divBdr>
                    </w:div>
                    <w:div w:id="1151171174">
                      <w:marLeft w:val="0"/>
                      <w:marRight w:val="0"/>
                      <w:marTop w:val="0"/>
                      <w:marBottom w:val="0"/>
                      <w:divBdr>
                        <w:top w:val="none" w:sz="0" w:space="0" w:color="auto"/>
                        <w:left w:val="none" w:sz="0" w:space="0" w:color="auto"/>
                        <w:bottom w:val="none" w:sz="0" w:space="0" w:color="auto"/>
                        <w:right w:val="none" w:sz="0" w:space="0" w:color="auto"/>
                      </w:divBdr>
                    </w:div>
                  </w:divsChild>
                </w:div>
                <w:div w:id="1135180139">
                  <w:marLeft w:val="0"/>
                  <w:marRight w:val="0"/>
                  <w:marTop w:val="0"/>
                  <w:marBottom w:val="0"/>
                  <w:divBdr>
                    <w:top w:val="none" w:sz="0" w:space="0" w:color="auto"/>
                    <w:left w:val="none" w:sz="0" w:space="0" w:color="auto"/>
                    <w:bottom w:val="none" w:sz="0" w:space="0" w:color="auto"/>
                    <w:right w:val="none" w:sz="0" w:space="0" w:color="auto"/>
                  </w:divBdr>
                  <w:divsChild>
                    <w:div w:id="39829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248396">
      <w:bodyDiv w:val="1"/>
      <w:marLeft w:val="0"/>
      <w:marRight w:val="0"/>
      <w:marTop w:val="0"/>
      <w:marBottom w:val="0"/>
      <w:divBdr>
        <w:top w:val="none" w:sz="0" w:space="0" w:color="auto"/>
        <w:left w:val="none" w:sz="0" w:space="0" w:color="auto"/>
        <w:bottom w:val="none" w:sz="0" w:space="0" w:color="auto"/>
        <w:right w:val="none" w:sz="0" w:space="0" w:color="auto"/>
      </w:divBdr>
      <w:divsChild>
        <w:div w:id="314265621">
          <w:marLeft w:val="0"/>
          <w:marRight w:val="0"/>
          <w:marTop w:val="0"/>
          <w:marBottom w:val="0"/>
          <w:divBdr>
            <w:top w:val="none" w:sz="0" w:space="0" w:color="auto"/>
            <w:left w:val="none" w:sz="0" w:space="0" w:color="auto"/>
            <w:bottom w:val="none" w:sz="0" w:space="0" w:color="auto"/>
            <w:right w:val="none" w:sz="0" w:space="0" w:color="auto"/>
          </w:divBdr>
          <w:divsChild>
            <w:div w:id="863633809">
              <w:marLeft w:val="0"/>
              <w:marRight w:val="0"/>
              <w:marTop w:val="0"/>
              <w:marBottom w:val="0"/>
              <w:divBdr>
                <w:top w:val="none" w:sz="0" w:space="0" w:color="auto"/>
                <w:left w:val="none" w:sz="0" w:space="0" w:color="auto"/>
                <w:bottom w:val="none" w:sz="0" w:space="0" w:color="auto"/>
                <w:right w:val="none" w:sz="0" w:space="0" w:color="auto"/>
              </w:divBdr>
              <w:divsChild>
                <w:div w:id="194334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619054">
      <w:bodyDiv w:val="1"/>
      <w:marLeft w:val="0"/>
      <w:marRight w:val="0"/>
      <w:marTop w:val="0"/>
      <w:marBottom w:val="0"/>
      <w:divBdr>
        <w:top w:val="none" w:sz="0" w:space="0" w:color="auto"/>
        <w:left w:val="none" w:sz="0" w:space="0" w:color="auto"/>
        <w:bottom w:val="none" w:sz="0" w:space="0" w:color="auto"/>
        <w:right w:val="none" w:sz="0" w:space="0" w:color="auto"/>
      </w:divBdr>
      <w:divsChild>
        <w:div w:id="1915898811">
          <w:marLeft w:val="0"/>
          <w:marRight w:val="0"/>
          <w:marTop w:val="0"/>
          <w:marBottom w:val="0"/>
          <w:divBdr>
            <w:top w:val="none" w:sz="0" w:space="0" w:color="auto"/>
            <w:left w:val="none" w:sz="0" w:space="0" w:color="auto"/>
            <w:bottom w:val="none" w:sz="0" w:space="0" w:color="auto"/>
            <w:right w:val="none" w:sz="0" w:space="0" w:color="auto"/>
          </w:divBdr>
          <w:divsChild>
            <w:div w:id="1047222755">
              <w:marLeft w:val="0"/>
              <w:marRight w:val="0"/>
              <w:marTop w:val="0"/>
              <w:marBottom w:val="0"/>
              <w:divBdr>
                <w:top w:val="none" w:sz="0" w:space="0" w:color="auto"/>
                <w:left w:val="none" w:sz="0" w:space="0" w:color="auto"/>
                <w:bottom w:val="none" w:sz="0" w:space="0" w:color="auto"/>
                <w:right w:val="none" w:sz="0" w:space="0" w:color="auto"/>
              </w:divBdr>
              <w:divsChild>
                <w:div w:id="571736422">
                  <w:marLeft w:val="0"/>
                  <w:marRight w:val="0"/>
                  <w:marTop w:val="0"/>
                  <w:marBottom w:val="0"/>
                  <w:divBdr>
                    <w:top w:val="none" w:sz="0" w:space="0" w:color="auto"/>
                    <w:left w:val="none" w:sz="0" w:space="0" w:color="auto"/>
                    <w:bottom w:val="none" w:sz="0" w:space="0" w:color="auto"/>
                    <w:right w:val="none" w:sz="0" w:space="0" w:color="auto"/>
                  </w:divBdr>
                  <w:divsChild>
                    <w:div w:id="67758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619644">
      <w:bodyDiv w:val="1"/>
      <w:marLeft w:val="0"/>
      <w:marRight w:val="0"/>
      <w:marTop w:val="0"/>
      <w:marBottom w:val="0"/>
      <w:divBdr>
        <w:top w:val="none" w:sz="0" w:space="0" w:color="auto"/>
        <w:left w:val="none" w:sz="0" w:space="0" w:color="auto"/>
        <w:bottom w:val="none" w:sz="0" w:space="0" w:color="auto"/>
        <w:right w:val="none" w:sz="0" w:space="0" w:color="auto"/>
      </w:divBdr>
      <w:divsChild>
        <w:div w:id="444348623">
          <w:marLeft w:val="0"/>
          <w:marRight w:val="0"/>
          <w:marTop w:val="0"/>
          <w:marBottom w:val="0"/>
          <w:divBdr>
            <w:top w:val="none" w:sz="0" w:space="0" w:color="auto"/>
            <w:left w:val="none" w:sz="0" w:space="0" w:color="auto"/>
            <w:bottom w:val="none" w:sz="0" w:space="0" w:color="auto"/>
            <w:right w:val="none" w:sz="0" w:space="0" w:color="auto"/>
          </w:divBdr>
          <w:divsChild>
            <w:div w:id="587274302">
              <w:marLeft w:val="0"/>
              <w:marRight w:val="0"/>
              <w:marTop w:val="0"/>
              <w:marBottom w:val="0"/>
              <w:divBdr>
                <w:top w:val="none" w:sz="0" w:space="0" w:color="auto"/>
                <w:left w:val="none" w:sz="0" w:space="0" w:color="auto"/>
                <w:bottom w:val="none" w:sz="0" w:space="0" w:color="auto"/>
                <w:right w:val="none" w:sz="0" w:space="0" w:color="auto"/>
              </w:divBdr>
              <w:divsChild>
                <w:div w:id="116517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803688">
      <w:bodyDiv w:val="1"/>
      <w:marLeft w:val="0"/>
      <w:marRight w:val="0"/>
      <w:marTop w:val="0"/>
      <w:marBottom w:val="0"/>
      <w:divBdr>
        <w:top w:val="none" w:sz="0" w:space="0" w:color="auto"/>
        <w:left w:val="none" w:sz="0" w:space="0" w:color="auto"/>
        <w:bottom w:val="none" w:sz="0" w:space="0" w:color="auto"/>
        <w:right w:val="none" w:sz="0" w:space="0" w:color="auto"/>
      </w:divBdr>
      <w:divsChild>
        <w:div w:id="1654218591">
          <w:marLeft w:val="0"/>
          <w:marRight w:val="0"/>
          <w:marTop w:val="0"/>
          <w:marBottom w:val="0"/>
          <w:divBdr>
            <w:top w:val="none" w:sz="0" w:space="0" w:color="auto"/>
            <w:left w:val="none" w:sz="0" w:space="0" w:color="auto"/>
            <w:bottom w:val="none" w:sz="0" w:space="0" w:color="auto"/>
            <w:right w:val="none" w:sz="0" w:space="0" w:color="auto"/>
          </w:divBdr>
          <w:divsChild>
            <w:div w:id="1845584642">
              <w:marLeft w:val="0"/>
              <w:marRight w:val="0"/>
              <w:marTop w:val="0"/>
              <w:marBottom w:val="0"/>
              <w:divBdr>
                <w:top w:val="none" w:sz="0" w:space="0" w:color="auto"/>
                <w:left w:val="none" w:sz="0" w:space="0" w:color="auto"/>
                <w:bottom w:val="none" w:sz="0" w:space="0" w:color="auto"/>
                <w:right w:val="none" w:sz="0" w:space="0" w:color="auto"/>
              </w:divBdr>
              <w:divsChild>
                <w:div w:id="30188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948283">
      <w:bodyDiv w:val="1"/>
      <w:marLeft w:val="0"/>
      <w:marRight w:val="0"/>
      <w:marTop w:val="0"/>
      <w:marBottom w:val="0"/>
      <w:divBdr>
        <w:top w:val="none" w:sz="0" w:space="0" w:color="auto"/>
        <w:left w:val="none" w:sz="0" w:space="0" w:color="auto"/>
        <w:bottom w:val="none" w:sz="0" w:space="0" w:color="auto"/>
        <w:right w:val="none" w:sz="0" w:space="0" w:color="auto"/>
      </w:divBdr>
      <w:divsChild>
        <w:div w:id="9063549">
          <w:marLeft w:val="0"/>
          <w:marRight w:val="0"/>
          <w:marTop w:val="0"/>
          <w:marBottom w:val="0"/>
          <w:divBdr>
            <w:top w:val="none" w:sz="0" w:space="0" w:color="auto"/>
            <w:left w:val="none" w:sz="0" w:space="0" w:color="auto"/>
            <w:bottom w:val="none" w:sz="0" w:space="0" w:color="auto"/>
            <w:right w:val="none" w:sz="0" w:space="0" w:color="auto"/>
          </w:divBdr>
          <w:divsChild>
            <w:div w:id="119079696">
              <w:marLeft w:val="0"/>
              <w:marRight w:val="0"/>
              <w:marTop w:val="0"/>
              <w:marBottom w:val="0"/>
              <w:divBdr>
                <w:top w:val="none" w:sz="0" w:space="0" w:color="auto"/>
                <w:left w:val="none" w:sz="0" w:space="0" w:color="auto"/>
                <w:bottom w:val="none" w:sz="0" w:space="0" w:color="auto"/>
                <w:right w:val="none" w:sz="0" w:space="0" w:color="auto"/>
              </w:divBdr>
              <w:divsChild>
                <w:div w:id="1371492905">
                  <w:marLeft w:val="0"/>
                  <w:marRight w:val="0"/>
                  <w:marTop w:val="0"/>
                  <w:marBottom w:val="0"/>
                  <w:divBdr>
                    <w:top w:val="none" w:sz="0" w:space="0" w:color="auto"/>
                    <w:left w:val="none" w:sz="0" w:space="0" w:color="auto"/>
                    <w:bottom w:val="none" w:sz="0" w:space="0" w:color="auto"/>
                    <w:right w:val="none" w:sz="0" w:space="0" w:color="auto"/>
                  </w:divBdr>
                  <w:divsChild>
                    <w:div w:id="1984002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06AA3-8DB1-1F48-97F2-F225A8293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7933</Words>
  <Characters>45224</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2019-02-20T11:00:00Z</cp:lastPrinted>
  <dcterms:created xsi:type="dcterms:W3CDTF">2019-02-20T11:01:00Z</dcterms:created>
  <dcterms:modified xsi:type="dcterms:W3CDTF">2019-02-20T11:02:00Z</dcterms:modified>
</cp:coreProperties>
</file>